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4A0" w:firstRow="1" w:lastRow="0" w:firstColumn="1" w:lastColumn="0" w:noHBand="0" w:noVBand="1"/>
      </w:tblPr>
      <w:tblGrid>
        <w:gridCol w:w="6312"/>
        <w:gridCol w:w="8505"/>
      </w:tblGrid>
      <w:tr w:rsidR="00E75F8D" w:rsidRPr="005E45DD" w:rsidTr="00260910">
        <w:tc>
          <w:tcPr>
            <w:tcW w:w="2130" w:type="pct"/>
            <w:shd w:val="clear" w:color="auto" w:fill="auto"/>
          </w:tcPr>
          <w:p w:rsidR="00E75F8D" w:rsidRPr="005E45DD" w:rsidRDefault="00E75F8D" w:rsidP="00E75F8D">
            <w:pPr>
              <w:tabs>
                <w:tab w:val="center" w:pos="1739"/>
                <w:tab w:val="left" w:pos="2340"/>
                <w:tab w:val="left" w:pos="378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870" w:type="pct"/>
            <w:shd w:val="clear" w:color="auto" w:fill="auto"/>
          </w:tcPr>
          <w:p w:rsidR="00E75F8D" w:rsidRPr="005E45DD" w:rsidRDefault="00E75F8D" w:rsidP="00260910">
            <w:pPr>
              <w:widowControl w:val="0"/>
              <w:suppressAutoHyphens/>
              <w:autoSpaceDE w:val="0"/>
              <w:snapToGrid w:val="0"/>
              <w:spacing w:line="200" w:lineRule="atLeast"/>
              <w:jc w:val="center"/>
              <w:rPr>
                <w:sz w:val="28"/>
                <w:szCs w:val="28"/>
                <w:shd w:val="clear" w:color="auto" w:fill="FFFFFF"/>
                <w:lang w:eastAsia="ar-SA"/>
              </w:rPr>
            </w:pPr>
            <w:r w:rsidRPr="005E45DD">
              <w:rPr>
                <w:sz w:val="28"/>
                <w:szCs w:val="28"/>
                <w:shd w:val="clear" w:color="auto" w:fill="FFFFFF"/>
                <w:lang w:eastAsia="ar-SA"/>
              </w:rPr>
              <w:t xml:space="preserve">ПРИЛОЖЕНИЕ № </w:t>
            </w:r>
            <w:r>
              <w:rPr>
                <w:sz w:val="28"/>
                <w:szCs w:val="28"/>
                <w:shd w:val="clear" w:color="auto" w:fill="FFFFFF"/>
                <w:lang w:eastAsia="ar-SA"/>
              </w:rPr>
              <w:t>4</w:t>
            </w:r>
          </w:p>
          <w:p w:rsidR="00E75F8D" w:rsidRPr="005E45DD" w:rsidRDefault="00E75F8D" w:rsidP="00260910">
            <w:pPr>
              <w:widowControl w:val="0"/>
              <w:suppressAutoHyphens/>
              <w:autoSpaceDE w:val="0"/>
              <w:spacing w:line="200" w:lineRule="atLeast"/>
              <w:jc w:val="center"/>
              <w:rPr>
                <w:kern w:val="1"/>
                <w:sz w:val="28"/>
                <w:szCs w:val="28"/>
                <w:shd w:val="clear" w:color="auto" w:fill="FFFFFF"/>
                <w:lang w:eastAsia="ar-SA"/>
              </w:rPr>
            </w:pPr>
            <w:r w:rsidRPr="005E45DD">
              <w:rPr>
                <w:kern w:val="1"/>
                <w:sz w:val="28"/>
                <w:szCs w:val="28"/>
                <w:shd w:val="clear" w:color="auto" w:fill="FFFFFF"/>
                <w:lang w:eastAsia="ar-SA"/>
              </w:rPr>
              <w:t>к административному регламенту</w:t>
            </w:r>
          </w:p>
          <w:p w:rsidR="00E75F8D" w:rsidRPr="005E45DD" w:rsidRDefault="00E75F8D" w:rsidP="00260910">
            <w:pPr>
              <w:widowControl w:val="0"/>
              <w:suppressAutoHyphens/>
              <w:autoSpaceDE w:val="0"/>
              <w:spacing w:line="200" w:lineRule="atLeast"/>
              <w:jc w:val="center"/>
              <w:rPr>
                <w:kern w:val="1"/>
                <w:sz w:val="28"/>
                <w:szCs w:val="28"/>
                <w:shd w:val="clear" w:color="auto" w:fill="FFFFFF"/>
                <w:lang w:eastAsia="ar-SA"/>
              </w:rPr>
            </w:pPr>
            <w:r w:rsidRPr="005E45DD">
              <w:rPr>
                <w:kern w:val="1"/>
                <w:sz w:val="28"/>
                <w:szCs w:val="28"/>
                <w:shd w:val="clear" w:color="auto" w:fill="FFFFFF"/>
                <w:lang w:eastAsia="ar-SA"/>
              </w:rPr>
              <w:t xml:space="preserve">администрации </w:t>
            </w:r>
            <w:r>
              <w:rPr>
                <w:kern w:val="1"/>
                <w:sz w:val="28"/>
                <w:szCs w:val="28"/>
                <w:shd w:val="clear" w:color="auto" w:fill="FFFFFF"/>
                <w:lang w:eastAsia="ar-SA"/>
              </w:rPr>
              <w:t>Сергиевского</w:t>
            </w:r>
            <w:r w:rsidRPr="005E45DD">
              <w:rPr>
                <w:kern w:val="1"/>
                <w:sz w:val="28"/>
                <w:szCs w:val="28"/>
                <w:shd w:val="clear" w:color="auto" w:fill="FFFFFF"/>
                <w:lang w:eastAsia="ar-SA"/>
              </w:rPr>
              <w:t xml:space="preserve"> сельского поселения   </w:t>
            </w:r>
            <w:proofErr w:type="spellStart"/>
            <w:r w:rsidRPr="005E45DD">
              <w:rPr>
                <w:kern w:val="1"/>
                <w:sz w:val="28"/>
                <w:szCs w:val="28"/>
                <w:shd w:val="clear" w:color="auto" w:fill="FFFFFF"/>
                <w:lang w:eastAsia="ar-SA"/>
              </w:rPr>
              <w:t>Кореновского</w:t>
            </w:r>
            <w:proofErr w:type="spellEnd"/>
            <w:r w:rsidRPr="005E45DD">
              <w:rPr>
                <w:kern w:val="1"/>
                <w:sz w:val="28"/>
                <w:szCs w:val="28"/>
                <w:shd w:val="clear" w:color="auto" w:fill="FFFFFF"/>
                <w:lang w:eastAsia="ar-SA"/>
              </w:rPr>
              <w:t xml:space="preserve"> района по предоставлению муниципальной услуги</w:t>
            </w:r>
          </w:p>
          <w:p w:rsidR="00E75F8D" w:rsidRPr="005E45DD" w:rsidRDefault="00E75F8D" w:rsidP="00260910">
            <w:pPr>
              <w:tabs>
                <w:tab w:val="left" w:pos="2340"/>
                <w:tab w:val="left" w:pos="3780"/>
              </w:tabs>
              <w:jc w:val="center"/>
              <w:rPr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  <w:shd w:val="clear" w:color="auto" w:fill="FFFFFF"/>
                <w:lang w:eastAsia="ar-SA"/>
              </w:rPr>
              <w:t>«</w:t>
            </w:r>
            <w:r w:rsidRPr="006B6D3F">
              <w:rPr>
                <w:kern w:val="1"/>
                <w:sz w:val="28"/>
                <w:szCs w:val="28"/>
                <w:shd w:val="clear" w:color="auto" w:fill="FFFFFF"/>
                <w:lang w:eastAsia="ar-SA"/>
              </w:rPr>
              <w:t>Предоставление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      </w:r>
            <w:r>
              <w:rPr>
                <w:kern w:val="1"/>
                <w:sz w:val="28"/>
                <w:szCs w:val="28"/>
                <w:shd w:val="clear" w:color="auto" w:fill="FFFFFF"/>
                <w:lang w:eastAsia="ar-SA"/>
              </w:rPr>
              <w:t>»</w:t>
            </w:r>
          </w:p>
        </w:tc>
      </w:tr>
    </w:tbl>
    <w:p w:rsidR="00E75F8D" w:rsidRDefault="00E75F8D" w:rsidP="00E75F8D">
      <w:pPr>
        <w:suppressAutoHyphens/>
        <w:jc w:val="center"/>
        <w:rPr>
          <w:b/>
          <w:sz w:val="28"/>
          <w:szCs w:val="28"/>
          <w:lang w:eastAsia="zh-CN"/>
        </w:rPr>
      </w:pPr>
    </w:p>
    <w:p w:rsidR="00E75F8D" w:rsidRPr="000D5950" w:rsidRDefault="00E75F8D" w:rsidP="00E75F8D">
      <w:pPr>
        <w:suppressAutoHyphens/>
        <w:jc w:val="center"/>
        <w:rPr>
          <w:b/>
          <w:sz w:val="28"/>
          <w:szCs w:val="28"/>
          <w:lang w:eastAsia="zh-CN"/>
        </w:rPr>
      </w:pPr>
      <w:r w:rsidRPr="000D5950">
        <w:rPr>
          <w:b/>
          <w:sz w:val="28"/>
          <w:szCs w:val="28"/>
          <w:lang w:eastAsia="zh-CN"/>
        </w:rPr>
        <w:t>БЛОК-СХЕМА</w:t>
      </w:r>
    </w:p>
    <w:p w:rsidR="00E75F8D" w:rsidRDefault="00E75F8D" w:rsidP="00E75F8D">
      <w:pPr>
        <w:widowControl w:val="0"/>
        <w:suppressAutoHyphens/>
        <w:autoSpaceDE w:val="0"/>
        <w:spacing w:line="200" w:lineRule="atLeast"/>
        <w:jc w:val="center"/>
        <w:rPr>
          <w:b/>
          <w:bCs/>
          <w:sz w:val="28"/>
          <w:szCs w:val="28"/>
          <w:lang w:eastAsia="zh-CN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8274685</wp:posOffset>
                </wp:positionH>
                <wp:positionV relativeFrom="paragraph">
                  <wp:posOffset>3893820</wp:posOffset>
                </wp:positionV>
                <wp:extent cx="12065" cy="118745"/>
                <wp:effectExtent l="44450" t="10795" r="57785" b="22860"/>
                <wp:wrapNone/>
                <wp:docPr id="53" name="Прямая со стрелкой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065" cy="1187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3" o:spid="_x0000_s1026" type="#_x0000_t32" style="position:absolute;margin-left:651.55pt;margin-top:306.6pt;width:.95pt;height:9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">
                <v:stroke endarrow="block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2230120</wp:posOffset>
                </wp:positionH>
                <wp:positionV relativeFrom="paragraph">
                  <wp:posOffset>3846195</wp:posOffset>
                </wp:positionV>
                <wp:extent cx="12065" cy="118745"/>
                <wp:effectExtent l="48260" t="10795" r="53975" b="22860"/>
                <wp:wrapNone/>
                <wp:docPr id="52" name="Прямая со стрелкой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065" cy="1187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2" o:spid="_x0000_s1026" type="#_x0000_t32" style="position:absolute;margin-left:175.6pt;margin-top:302.85pt;width:.95pt;height:9.3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">
                <v:stroke endarrow="block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6C3355C" wp14:editId="69E2FCE9">
                <wp:simplePos x="0" y="0"/>
                <wp:positionH relativeFrom="column">
                  <wp:posOffset>5116195</wp:posOffset>
                </wp:positionH>
                <wp:positionV relativeFrom="paragraph">
                  <wp:posOffset>2540000</wp:posOffset>
                </wp:positionV>
                <wp:extent cx="11430" cy="231140"/>
                <wp:effectExtent l="48260" t="9525" r="54610" b="26035"/>
                <wp:wrapNone/>
                <wp:docPr id="49" name="Прямая со стрелкой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" cy="231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9" o:spid="_x0000_s1026" type="#_x0000_t32" style="position:absolute;margin-left:402.85pt;margin-top:200pt;width:.9pt;height:18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">
                <v:stroke endarrow="block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40D6577" wp14:editId="50FA5282">
                <wp:simplePos x="0" y="0"/>
                <wp:positionH relativeFrom="column">
                  <wp:posOffset>5092065</wp:posOffset>
                </wp:positionH>
                <wp:positionV relativeFrom="paragraph">
                  <wp:posOffset>1932305</wp:posOffset>
                </wp:positionV>
                <wp:extent cx="12065" cy="203835"/>
                <wp:effectExtent l="43180" t="11430" r="59055" b="22860"/>
                <wp:wrapNone/>
                <wp:docPr id="48" name="Прямая со стрелкой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065" cy="2038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8" o:spid="_x0000_s1026" type="#_x0000_t32" style="position:absolute;margin-left:400.95pt;margin-top:152.15pt;width:.95pt;height:16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">
                <v:stroke endarrow="block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E3C1B9F" wp14:editId="52FC66CC">
                <wp:simplePos x="0" y="0"/>
                <wp:positionH relativeFrom="column">
                  <wp:posOffset>5092065</wp:posOffset>
                </wp:positionH>
                <wp:positionV relativeFrom="paragraph">
                  <wp:posOffset>1411605</wp:posOffset>
                </wp:positionV>
                <wp:extent cx="0" cy="166370"/>
                <wp:effectExtent l="52705" t="5080" r="61595" b="19050"/>
                <wp:wrapNone/>
                <wp:docPr id="47" name="Прямая со стрелкой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63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7" o:spid="_x0000_s1026" type="#_x0000_t32" style="position:absolute;margin-left:400.95pt;margin-top:111.15pt;width:0;height:13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">
                <v:stroke endarrow="block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8007740" wp14:editId="04EBB59C">
                <wp:simplePos x="0" y="0"/>
                <wp:positionH relativeFrom="column">
                  <wp:posOffset>728345</wp:posOffset>
                </wp:positionH>
                <wp:positionV relativeFrom="paragraph">
                  <wp:posOffset>2771140</wp:posOffset>
                </wp:positionV>
                <wp:extent cx="9072880" cy="338455"/>
                <wp:effectExtent l="13335" t="12065" r="10160" b="11430"/>
                <wp:wrapNone/>
                <wp:docPr id="46" name="Прямоугольник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72880" cy="338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5F8D" w:rsidRPr="00E75F8D" w:rsidRDefault="00E75F8D" w:rsidP="00E75F8D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E75F8D">
                              <w:rPr>
                                <w:sz w:val="24"/>
                                <w:szCs w:val="24"/>
                              </w:rPr>
                              <w:t>Принятие решения о предоставлении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6" o:spid="_x0000_s1026" style="position:absolute;left:0;text-align:left;margin-left:57.35pt;margin-top:218.2pt;width:714.4pt;height:26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">
                <v:textbox>
                  <w:txbxContent>
                    <w:p w:rsidR="00E75F8D" w:rsidRPr="00E75F8D" w:rsidRDefault="00E75F8D" w:rsidP="00E75F8D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E75F8D">
                        <w:rPr>
                          <w:sz w:val="24"/>
                          <w:szCs w:val="24"/>
                        </w:rPr>
                        <w:t>Принятие решения о предоставлении муниципальной услуги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A2CF9A" wp14:editId="3E032E0C">
                <wp:simplePos x="0" y="0"/>
                <wp:positionH relativeFrom="column">
                  <wp:posOffset>753745</wp:posOffset>
                </wp:positionH>
                <wp:positionV relativeFrom="paragraph">
                  <wp:posOffset>2155825</wp:posOffset>
                </wp:positionV>
                <wp:extent cx="9072880" cy="368300"/>
                <wp:effectExtent l="10160" t="6350" r="13335" b="6350"/>
                <wp:wrapNone/>
                <wp:docPr id="45" name="Прямоугольник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72880" cy="36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5F8D" w:rsidRPr="00195A7B" w:rsidRDefault="00E75F8D" w:rsidP="00E75F8D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Определение возможности использования территории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5" o:spid="_x0000_s1027" style="position:absolute;left:0;text-align:left;margin-left:59.35pt;margin-top:169.75pt;width:714.4pt;height:2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">
                <v:textbox>
                  <w:txbxContent>
                    <w:p w:rsidR="00E75F8D" w:rsidRPr="00195A7B" w:rsidRDefault="00E75F8D" w:rsidP="00E75F8D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Определение возможности использования территории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B0A59CE" wp14:editId="7723E656">
                <wp:simplePos x="0" y="0"/>
                <wp:positionH relativeFrom="column">
                  <wp:posOffset>708660</wp:posOffset>
                </wp:positionH>
                <wp:positionV relativeFrom="paragraph">
                  <wp:posOffset>1599565</wp:posOffset>
                </wp:positionV>
                <wp:extent cx="9072880" cy="332740"/>
                <wp:effectExtent l="12700" t="12065" r="10795" b="7620"/>
                <wp:wrapNone/>
                <wp:docPr id="44" name="Прямоугольник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72880" cy="332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5F8D" w:rsidRPr="00195A7B" w:rsidRDefault="00E75F8D" w:rsidP="00E75F8D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Рассмотрение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4" o:spid="_x0000_s1028" style="position:absolute;left:0;text-align:left;margin-left:55.8pt;margin-top:125.95pt;width:714.4pt;height:26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">
                <v:textbox>
                  <w:txbxContent>
                    <w:p w:rsidR="00E75F8D" w:rsidRPr="00195A7B" w:rsidRDefault="00E75F8D" w:rsidP="00E75F8D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Рассмотрение документов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485B6B" wp14:editId="6DE7DA2E">
                <wp:simplePos x="0" y="0"/>
                <wp:positionH relativeFrom="column">
                  <wp:posOffset>662940</wp:posOffset>
                </wp:positionH>
                <wp:positionV relativeFrom="paragraph">
                  <wp:posOffset>1043305</wp:posOffset>
                </wp:positionV>
                <wp:extent cx="9072880" cy="356235"/>
                <wp:effectExtent l="5080" t="8255" r="8890" b="6985"/>
                <wp:wrapNone/>
                <wp:docPr id="43" name="Прямоугольник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72880" cy="356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5F8D" w:rsidRPr="00195A7B" w:rsidRDefault="00E75F8D" w:rsidP="00E75F8D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Прием документов в МБУ «МФЦ» (администрации)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3" o:spid="_x0000_s1029" style="position:absolute;left:0;text-align:left;margin-left:52.2pt;margin-top:82.15pt;width:714.4pt;height:28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">
                <v:textbox>
                  <w:txbxContent>
                    <w:p w:rsidR="00E75F8D" w:rsidRPr="00195A7B" w:rsidRDefault="00E75F8D" w:rsidP="00E75F8D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Прием документов в МБУ «МФЦ» (администрации)</w:t>
                      </w:r>
                    </w:p>
                  </w:txbxContent>
                </v:textbox>
              </v:rect>
            </w:pict>
          </mc:Fallback>
        </mc:AlternateContent>
      </w:r>
      <w:r w:rsidRPr="000D5950">
        <w:rPr>
          <w:b/>
          <w:sz w:val="28"/>
          <w:szCs w:val="28"/>
          <w:lang w:eastAsia="zh-CN"/>
        </w:rPr>
        <w:t xml:space="preserve">предоставления муниципальной услуги </w:t>
      </w:r>
      <w:r w:rsidRPr="000D5950">
        <w:rPr>
          <w:b/>
          <w:bCs/>
          <w:sz w:val="28"/>
          <w:szCs w:val="28"/>
          <w:lang w:eastAsia="zh-CN"/>
        </w:rPr>
        <w:t>«</w:t>
      </w:r>
      <w:r>
        <w:rPr>
          <w:b/>
          <w:kern w:val="1"/>
          <w:sz w:val="28"/>
          <w:szCs w:val="28"/>
          <w:shd w:val="clear" w:color="auto" w:fill="FFFFFF"/>
          <w:lang w:eastAsia="ar-SA"/>
        </w:rPr>
        <w:t>Предоставление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</w:t>
      </w:r>
      <w:r w:rsidRPr="002C155E">
        <w:rPr>
          <w:kern w:val="1"/>
          <w:sz w:val="28"/>
          <w:szCs w:val="28"/>
          <w:shd w:val="clear" w:color="auto" w:fill="FFFFFF"/>
          <w:lang w:eastAsia="ar-SA"/>
        </w:rPr>
        <w:t xml:space="preserve"> </w:t>
      </w:r>
      <w:r w:rsidRPr="002C155E">
        <w:rPr>
          <w:b/>
          <w:kern w:val="1"/>
          <w:sz w:val="28"/>
          <w:szCs w:val="28"/>
          <w:shd w:val="clear" w:color="auto" w:fill="FFFFFF"/>
          <w:lang w:eastAsia="ar-SA"/>
        </w:rPr>
        <w:t>гражданам и крестьянским (фермерским) хозяйствам для осуществления крестьянским (фермерским) хозяйством его деятельности</w:t>
      </w:r>
      <w:r w:rsidRPr="002C155E">
        <w:rPr>
          <w:b/>
          <w:bCs/>
          <w:sz w:val="28"/>
          <w:szCs w:val="28"/>
          <w:lang w:eastAsia="zh-CN"/>
        </w:rPr>
        <w:t>»</w:t>
      </w:r>
    </w:p>
    <w:p w:rsidR="00E75F8D" w:rsidRPr="008D1944" w:rsidRDefault="00E75F8D" w:rsidP="00E75F8D">
      <w:pPr>
        <w:rPr>
          <w:sz w:val="28"/>
          <w:szCs w:val="28"/>
          <w:lang w:eastAsia="zh-CN"/>
        </w:rPr>
      </w:pPr>
    </w:p>
    <w:p w:rsidR="00E75F8D" w:rsidRPr="008D1944" w:rsidRDefault="00E75F8D" w:rsidP="00E75F8D">
      <w:pPr>
        <w:rPr>
          <w:sz w:val="28"/>
          <w:szCs w:val="28"/>
          <w:lang w:eastAsia="zh-CN"/>
        </w:rPr>
      </w:pPr>
    </w:p>
    <w:p w:rsidR="00E75F8D" w:rsidRPr="008D1944" w:rsidRDefault="00E75F8D" w:rsidP="00E75F8D">
      <w:pPr>
        <w:rPr>
          <w:sz w:val="28"/>
          <w:szCs w:val="28"/>
          <w:lang w:eastAsia="zh-CN"/>
        </w:rPr>
      </w:pPr>
    </w:p>
    <w:p w:rsidR="00E75F8D" w:rsidRPr="008D1944" w:rsidRDefault="00E75F8D" w:rsidP="00E75F8D">
      <w:pPr>
        <w:rPr>
          <w:sz w:val="28"/>
          <w:szCs w:val="28"/>
          <w:lang w:eastAsia="zh-CN"/>
        </w:rPr>
      </w:pPr>
    </w:p>
    <w:p w:rsidR="00E75F8D" w:rsidRPr="008D1944" w:rsidRDefault="00E75F8D" w:rsidP="00E75F8D">
      <w:pPr>
        <w:rPr>
          <w:sz w:val="28"/>
          <w:szCs w:val="28"/>
          <w:lang w:eastAsia="zh-CN"/>
        </w:rPr>
      </w:pPr>
    </w:p>
    <w:p w:rsidR="00E75F8D" w:rsidRPr="008D1944" w:rsidRDefault="00E75F8D" w:rsidP="00E75F8D">
      <w:pPr>
        <w:rPr>
          <w:sz w:val="28"/>
          <w:szCs w:val="28"/>
          <w:lang w:eastAsia="zh-CN"/>
        </w:rPr>
      </w:pPr>
    </w:p>
    <w:p w:rsidR="00E75F8D" w:rsidRPr="008D1944" w:rsidRDefault="00E75F8D" w:rsidP="00E75F8D">
      <w:pPr>
        <w:rPr>
          <w:sz w:val="28"/>
          <w:szCs w:val="28"/>
          <w:lang w:eastAsia="zh-CN"/>
        </w:rPr>
      </w:pPr>
    </w:p>
    <w:p w:rsidR="00E75F8D" w:rsidRPr="008D1944" w:rsidRDefault="00E75F8D" w:rsidP="00E75F8D">
      <w:pPr>
        <w:rPr>
          <w:sz w:val="28"/>
          <w:szCs w:val="28"/>
          <w:lang w:eastAsia="zh-CN"/>
        </w:rPr>
      </w:pPr>
    </w:p>
    <w:p w:rsidR="00E75F8D" w:rsidRPr="008D1944" w:rsidRDefault="00E75F8D" w:rsidP="00E75F8D">
      <w:pPr>
        <w:rPr>
          <w:sz w:val="28"/>
          <w:szCs w:val="28"/>
          <w:lang w:eastAsia="zh-CN"/>
        </w:rPr>
      </w:pPr>
    </w:p>
    <w:p w:rsidR="00E75F8D" w:rsidRPr="008D1944" w:rsidRDefault="00E75F8D" w:rsidP="00E75F8D">
      <w:pPr>
        <w:rPr>
          <w:sz w:val="28"/>
          <w:szCs w:val="28"/>
          <w:lang w:eastAsia="zh-CN"/>
        </w:rPr>
      </w:pPr>
    </w:p>
    <w:p w:rsidR="00E75F8D" w:rsidRPr="008D1944" w:rsidRDefault="00E75F8D" w:rsidP="00E75F8D">
      <w:pPr>
        <w:rPr>
          <w:sz w:val="28"/>
          <w:szCs w:val="28"/>
          <w:lang w:eastAsia="zh-CN"/>
        </w:rPr>
      </w:pPr>
    </w:p>
    <w:p w:rsidR="00E75F8D" w:rsidRPr="008D1944" w:rsidRDefault="00E75F8D" w:rsidP="00E75F8D">
      <w:pPr>
        <w:rPr>
          <w:sz w:val="28"/>
          <w:szCs w:val="28"/>
          <w:lang w:eastAsia="zh-CN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E5AE510" wp14:editId="601285B4">
                <wp:simplePos x="0" y="0"/>
                <wp:positionH relativeFrom="column">
                  <wp:posOffset>4996815</wp:posOffset>
                </wp:positionH>
                <wp:positionV relativeFrom="paragraph">
                  <wp:posOffset>173990</wp:posOffset>
                </wp:positionV>
                <wp:extent cx="3123565" cy="366395"/>
                <wp:effectExtent l="0" t="0" r="57785" b="90805"/>
                <wp:wrapNone/>
                <wp:docPr id="51" name="Прямая со стрелкой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23565" cy="3663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1" o:spid="_x0000_s1026" type="#_x0000_t32" style="position:absolute;margin-left:393.45pt;margin-top:13.7pt;width:245.95pt;height:28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">
                <v:stroke endarrow="block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50DAB2A" wp14:editId="486C1B7C">
                <wp:simplePos x="0" y="0"/>
                <wp:positionH relativeFrom="column">
                  <wp:posOffset>2159000</wp:posOffset>
                </wp:positionH>
                <wp:positionV relativeFrom="paragraph">
                  <wp:posOffset>161925</wp:posOffset>
                </wp:positionV>
                <wp:extent cx="2825750" cy="309245"/>
                <wp:effectExtent l="38100" t="0" r="12700" b="90805"/>
                <wp:wrapNone/>
                <wp:docPr id="50" name="Прямая со стрелкой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825750" cy="3092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0" o:spid="_x0000_s1026" type="#_x0000_t32" style="position:absolute;margin-left:170pt;margin-top:12.75pt;width:222.5pt;height:24.35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">
                <v:stroke endarrow="block"/>
              </v:shape>
            </w:pict>
          </mc:Fallback>
        </mc:AlternateContent>
      </w:r>
    </w:p>
    <w:p w:rsidR="00E75F8D" w:rsidRPr="008D1944" w:rsidRDefault="00E75F8D" w:rsidP="00E75F8D">
      <w:pPr>
        <w:rPr>
          <w:sz w:val="28"/>
          <w:szCs w:val="28"/>
          <w:lang w:eastAsia="zh-CN"/>
        </w:rPr>
      </w:pPr>
    </w:p>
    <w:p w:rsidR="00E75F8D" w:rsidRPr="008D1944" w:rsidRDefault="00E75F8D" w:rsidP="00E75F8D">
      <w:pPr>
        <w:rPr>
          <w:sz w:val="28"/>
          <w:szCs w:val="28"/>
          <w:lang w:eastAsia="zh-CN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51ECB09" wp14:editId="095FC455">
                <wp:simplePos x="0" y="0"/>
                <wp:positionH relativeFrom="column">
                  <wp:posOffset>6321978</wp:posOffset>
                </wp:positionH>
                <wp:positionV relativeFrom="paragraph">
                  <wp:posOffset>176060</wp:posOffset>
                </wp:positionV>
                <wp:extent cx="2838202" cy="237506"/>
                <wp:effectExtent l="0" t="0" r="19685" b="10160"/>
                <wp:wrapNone/>
                <wp:docPr id="42" name="Прямоугольник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38202" cy="23750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5F8D" w:rsidRPr="00195A7B" w:rsidRDefault="00E75F8D" w:rsidP="00E75F8D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Отрицательное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2" o:spid="_x0000_s1030" style="position:absolute;margin-left:497.8pt;margin-top:13.85pt;width:223.5pt;height:18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">
                <v:textbox>
                  <w:txbxContent>
                    <w:p w:rsidR="00E75F8D" w:rsidRPr="00195A7B" w:rsidRDefault="00E75F8D" w:rsidP="00E75F8D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Отрицательное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93B32C6" wp14:editId="3F178A3B">
                <wp:simplePos x="0" y="0"/>
                <wp:positionH relativeFrom="column">
                  <wp:posOffset>431816</wp:posOffset>
                </wp:positionH>
                <wp:positionV relativeFrom="paragraph">
                  <wp:posOffset>66594</wp:posOffset>
                </wp:positionV>
                <wp:extent cx="3460750" cy="273132"/>
                <wp:effectExtent l="0" t="0" r="25400" b="12700"/>
                <wp:wrapNone/>
                <wp:docPr id="41" name="Прямоугольник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60750" cy="27313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5F8D" w:rsidRPr="00195A7B" w:rsidRDefault="00E75F8D" w:rsidP="00E75F8D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Положительное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1" o:spid="_x0000_s1031" style="position:absolute;margin-left:34pt;margin-top:5.25pt;width:272.5pt;height:21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">
                <v:textbox>
                  <w:txbxContent>
                    <w:p w:rsidR="00E75F8D" w:rsidRPr="00195A7B" w:rsidRDefault="00E75F8D" w:rsidP="00E75F8D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Положительное</w:t>
                      </w:r>
                    </w:p>
                  </w:txbxContent>
                </v:textbox>
              </v:rect>
            </w:pict>
          </mc:Fallback>
        </mc:AlternateContent>
      </w:r>
    </w:p>
    <w:p w:rsidR="00E75F8D" w:rsidRDefault="00E75F8D" w:rsidP="00E75F8D">
      <w:pPr>
        <w:rPr>
          <w:sz w:val="28"/>
          <w:szCs w:val="28"/>
          <w:lang w:eastAsia="zh-CN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FDC22BA" wp14:editId="1B2D30DC">
                <wp:simplePos x="0" y="0"/>
                <wp:positionH relativeFrom="column">
                  <wp:posOffset>2302510</wp:posOffset>
                </wp:positionH>
                <wp:positionV relativeFrom="paragraph">
                  <wp:posOffset>164465</wp:posOffset>
                </wp:positionV>
                <wp:extent cx="635" cy="201930"/>
                <wp:effectExtent l="76200" t="0" r="75565" b="64770"/>
                <wp:wrapNone/>
                <wp:docPr id="22" name="Прямая со стрелкой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019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2" o:spid="_x0000_s1026" type="#_x0000_t32" style="position:absolute;margin-left:181.3pt;margin-top:12.95pt;width:.05pt;height:15.9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">
                <v:stroke endarrow="block"/>
              </v:shape>
            </w:pict>
          </mc:Fallback>
        </mc:AlternateContent>
      </w:r>
    </w:p>
    <w:p w:rsidR="00E75F8D" w:rsidRPr="008D1944" w:rsidRDefault="00E50A22" w:rsidP="00E75F8D">
      <w:pPr>
        <w:tabs>
          <w:tab w:val="left" w:pos="3422"/>
        </w:tabs>
        <w:rPr>
          <w:sz w:val="28"/>
          <w:szCs w:val="28"/>
          <w:lang w:eastAsia="zh-CN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208ACCD" wp14:editId="61DA102F">
                <wp:simplePos x="0" y="0"/>
                <wp:positionH relativeFrom="column">
                  <wp:posOffset>6321425</wp:posOffset>
                </wp:positionH>
                <wp:positionV relativeFrom="paragraph">
                  <wp:posOffset>158750</wp:posOffset>
                </wp:positionV>
                <wp:extent cx="2908300" cy="474980"/>
                <wp:effectExtent l="0" t="0" r="25400" b="2032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08300" cy="474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5F8D" w:rsidRPr="008D1944" w:rsidRDefault="00E75F8D" w:rsidP="00E75F8D">
                            <w:pPr>
                              <w:suppressAutoHyphens/>
                              <w:rPr>
                                <w:sz w:val="24"/>
                                <w:szCs w:val="24"/>
                                <w:lang w:eastAsia="ar-SA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eastAsia="ar-SA"/>
                              </w:rPr>
                              <w:t>П</w:t>
                            </w:r>
                            <w:r w:rsidRPr="008D1944">
                              <w:rPr>
                                <w:sz w:val="24"/>
                                <w:szCs w:val="24"/>
                                <w:lang w:eastAsia="ar-SA"/>
                              </w:rPr>
                              <w:t xml:space="preserve">одготовка и направление ответа </w:t>
                            </w:r>
                            <w:r>
                              <w:rPr>
                                <w:sz w:val="24"/>
                                <w:szCs w:val="24"/>
                                <w:lang w:eastAsia="ar-SA"/>
                              </w:rPr>
                              <w:t xml:space="preserve">заявителю  через </w:t>
                            </w:r>
                            <w:r w:rsidRPr="008D1944">
                              <w:rPr>
                                <w:sz w:val="24"/>
                                <w:szCs w:val="24"/>
                                <w:lang w:eastAsia="ar-SA"/>
                              </w:rPr>
                              <w:t>М</w:t>
                            </w:r>
                            <w:r>
                              <w:rPr>
                                <w:sz w:val="24"/>
                                <w:szCs w:val="24"/>
                                <w:lang w:eastAsia="ar-SA"/>
                              </w:rPr>
                              <w:t>Б</w:t>
                            </w:r>
                            <w:r w:rsidRPr="008D1944">
                              <w:rPr>
                                <w:sz w:val="24"/>
                                <w:szCs w:val="24"/>
                                <w:lang w:eastAsia="ar-SA"/>
                              </w:rPr>
                              <w:t>У «МФЦ»</w:t>
                            </w:r>
                            <w:r>
                              <w:rPr>
                                <w:sz w:val="24"/>
                                <w:szCs w:val="24"/>
                                <w:lang w:eastAsia="ar-SA"/>
                              </w:rPr>
                              <w:t xml:space="preserve"> (администрацию)</w:t>
                            </w:r>
                          </w:p>
                          <w:p w:rsidR="00E75F8D" w:rsidRDefault="00E75F8D" w:rsidP="00E75F8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32" style="position:absolute;margin-left:497.75pt;margin-top:12.5pt;width:229pt;height:37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">
                <v:textbox>
                  <w:txbxContent>
                    <w:p w:rsidR="00E75F8D" w:rsidRPr="008D1944" w:rsidRDefault="00E75F8D" w:rsidP="00E75F8D">
                      <w:pPr>
                        <w:suppressAutoHyphens/>
                        <w:rPr>
                          <w:sz w:val="24"/>
                          <w:szCs w:val="24"/>
                          <w:lang w:eastAsia="ar-SA"/>
                        </w:rPr>
                      </w:pPr>
                      <w:r>
                        <w:rPr>
                          <w:sz w:val="24"/>
                          <w:szCs w:val="24"/>
                          <w:lang w:eastAsia="ar-SA"/>
                        </w:rPr>
                        <w:t>П</w:t>
                      </w:r>
                      <w:r w:rsidRPr="008D1944">
                        <w:rPr>
                          <w:sz w:val="24"/>
                          <w:szCs w:val="24"/>
                          <w:lang w:eastAsia="ar-SA"/>
                        </w:rPr>
                        <w:t xml:space="preserve">одготовка и направление ответа </w:t>
                      </w:r>
                      <w:r>
                        <w:rPr>
                          <w:sz w:val="24"/>
                          <w:szCs w:val="24"/>
                          <w:lang w:eastAsia="ar-SA"/>
                        </w:rPr>
                        <w:t xml:space="preserve">заявителю  через </w:t>
                      </w:r>
                      <w:r w:rsidRPr="008D1944">
                        <w:rPr>
                          <w:sz w:val="24"/>
                          <w:szCs w:val="24"/>
                          <w:lang w:eastAsia="ar-SA"/>
                        </w:rPr>
                        <w:t>М</w:t>
                      </w:r>
                      <w:r>
                        <w:rPr>
                          <w:sz w:val="24"/>
                          <w:szCs w:val="24"/>
                          <w:lang w:eastAsia="ar-SA"/>
                        </w:rPr>
                        <w:t>Б</w:t>
                      </w:r>
                      <w:r w:rsidRPr="008D1944">
                        <w:rPr>
                          <w:sz w:val="24"/>
                          <w:szCs w:val="24"/>
                          <w:lang w:eastAsia="ar-SA"/>
                        </w:rPr>
                        <w:t>У «МФЦ»</w:t>
                      </w:r>
                      <w:r>
                        <w:rPr>
                          <w:sz w:val="24"/>
                          <w:szCs w:val="24"/>
                          <w:lang w:eastAsia="ar-SA"/>
                        </w:rPr>
                        <w:t xml:space="preserve"> (администрацию)</w:t>
                      </w:r>
                    </w:p>
                    <w:p w:rsidR="00E75F8D" w:rsidRDefault="00E75F8D" w:rsidP="00E75F8D"/>
                  </w:txbxContent>
                </v:textbox>
              </v:rect>
            </w:pict>
          </mc:Fallback>
        </mc:AlternateContent>
      </w:r>
      <w:r w:rsidR="005E5FA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1230A27" wp14:editId="48496085">
                <wp:simplePos x="0" y="0"/>
                <wp:positionH relativeFrom="column">
                  <wp:posOffset>436880</wp:posOffset>
                </wp:positionH>
                <wp:positionV relativeFrom="paragraph">
                  <wp:posOffset>182880</wp:posOffset>
                </wp:positionV>
                <wp:extent cx="5332095" cy="380365"/>
                <wp:effectExtent l="0" t="0" r="20955" b="1968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2095" cy="380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5F8D" w:rsidRPr="008D1944" w:rsidRDefault="00E75F8D" w:rsidP="00E75F8D">
                            <w:pPr>
                              <w:suppressAutoHyphens/>
                              <w:jc w:val="center"/>
                              <w:rPr>
                                <w:sz w:val="24"/>
                                <w:szCs w:val="24"/>
                                <w:lang w:eastAsia="ar-SA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eastAsia="ar-SA"/>
                              </w:rPr>
                              <w:t>П</w:t>
                            </w:r>
                            <w:r w:rsidRPr="008D1944">
                              <w:rPr>
                                <w:sz w:val="24"/>
                                <w:szCs w:val="24"/>
                                <w:lang w:eastAsia="ar-SA"/>
                              </w:rPr>
                              <w:t>убликация сообщения о предстоящем предоставлении земельного участка</w:t>
                            </w:r>
                          </w:p>
                          <w:p w:rsidR="00E75F8D" w:rsidRPr="008D1944" w:rsidRDefault="00E75F8D" w:rsidP="00E75F8D">
                            <w:pPr>
                              <w:suppressAutoHyphens/>
                              <w:rPr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:rsidR="00E75F8D" w:rsidRDefault="00E75F8D" w:rsidP="00E75F8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33" style="position:absolute;margin-left:34.4pt;margin-top:14.4pt;width:419.85pt;height:29.9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">
                <v:textbox>
                  <w:txbxContent>
                    <w:p w:rsidR="00E75F8D" w:rsidRPr="008D1944" w:rsidRDefault="00E75F8D" w:rsidP="00E75F8D">
                      <w:pPr>
                        <w:suppressAutoHyphens/>
                        <w:jc w:val="center"/>
                        <w:rPr>
                          <w:sz w:val="24"/>
                          <w:szCs w:val="24"/>
                          <w:lang w:eastAsia="ar-SA"/>
                        </w:rPr>
                      </w:pPr>
                      <w:r>
                        <w:rPr>
                          <w:sz w:val="24"/>
                          <w:szCs w:val="24"/>
                          <w:lang w:eastAsia="ar-SA"/>
                        </w:rPr>
                        <w:t>П</w:t>
                      </w:r>
                      <w:r w:rsidRPr="008D1944">
                        <w:rPr>
                          <w:sz w:val="24"/>
                          <w:szCs w:val="24"/>
                          <w:lang w:eastAsia="ar-SA"/>
                        </w:rPr>
                        <w:t>убликация сообщения о предстоящем предоставлении земельного участка</w:t>
                      </w:r>
                    </w:p>
                    <w:p w:rsidR="00E75F8D" w:rsidRPr="008D1944" w:rsidRDefault="00E75F8D" w:rsidP="00E75F8D">
                      <w:pPr>
                        <w:suppressAutoHyphens/>
                        <w:rPr>
                          <w:sz w:val="24"/>
                          <w:szCs w:val="24"/>
                          <w:lang w:eastAsia="ar-SA"/>
                        </w:rPr>
                      </w:pPr>
                    </w:p>
                    <w:p w:rsidR="00E75F8D" w:rsidRDefault="00E75F8D" w:rsidP="00E75F8D"/>
                  </w:txbxContent>
                </v:textbox>
              </v:rect>
            </w:pict>
          </mc:Fallback>
        </mc:AlternateContent>
      </w:r>
      <w:r w:rsidR="00E75F8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FE236E8" wp14:editId="64613620">
                <wp:simplePos x="0" y="0"/>
                <wp:positionH relativeFrom="column">
                  <wp:posOffset>8214995</wp:posOffset>
                </wp:positionH>
                <wp:positionV relativeFrom="paragraph">
                  <wp:posOffset>7620</wp:posOffset>
                </wp:positionV>
                <wp:extent cx="0" cy="154305"/>
                <wp:effectExtent l="76200" t="0" r="57150" b="55245"/>
                <wp:wrapNone/>
                <wp:docPr id="19" name="Прямая со стрелкой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43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9" o:spid="_x0000_s1026" type="#_x0000_t32" style="position:absolute;margin-left:646.85pt;margin-top:.6pt;width:0;height:12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">
                <v:stroke endarrow="block"/>
              </v:shape>
            </w:pict>
          </mc:Fallback>
        </mc:AlternateContent>
      </w:r>
      <w:r w:rsidR="00E75F8D">
        <w:rPr>
          <w:sz w:val="28"/>
          <w:szCs w:val="28"/>
          <w:lang w:eastAsia="zh-CN"/>
        </w:rPr>
        <w:tab/>
      </w:r>
      <w:r w:rsidR="00E75F8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0664D49" wp14:editId="6FAF8CF5">
                <wp:simplePos x="0" y="0"/>
                <wp:positionH relativeFrom="column">
                  <wp:posOffset>2456180</wp:posOffset>
                </wp:positionH>
                <wp:positionV relativeFrom="paragraph">
                  <wp:posOffset>1442720</wp:posOffset>
                </wp:positionV>
                <wp:extent cx="356235" cy="0"/>
                <wp:effectExtent l="17145" t="59055" r="7620" b="55245"/>
                <wp:wrapNone/>
                <wp:docPr id="40" name="Прямая со стрелкой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562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0" o:spid="_x0000_s1026" type="#_x0000_t32" style="position:absolute;margin-left:193.4pt;margin-top:113.6pt;width:28.05pt;height:0;flip:x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">
                <v:stroke endarrow="block"/>
              </v:shape>
            </w:pict>
          </mc:Fallback>
        </mc:AlternateContent>
      </w:r>
      <w:r w:rsidR="00E75F8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C57408C" wp14:editId="3A54263B">
                <wp:simplePos x="0" y="0"/>
                <wp:positionH relativeFrom="column">
                  <wp:posOffset>2835910</wp:posOffset>
                </wp:positionH>
                <wp:positionV relativeFrom="paragraph">
                  <wp:posOffset>1300480</wp:posOffset>
                </wp:positionV>
                <wp:extent cx="2042160" cy="273050"/>
                <wp:effectExtent l="6350" t="12065" r="8890" b="10160"/>
                <wp:wrapNone/>
                <wp:docPr id="38" name="Прямоугольник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42160" cy="273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5F8D" w:rsidRPr="00022712" w:rsidRDefault="00E75F8D" w:rsidP="00E75F8D">
                            <w:pPr>
                              <w:suppressAutoHyphens/>
                              <w:jc w:val="center"/>
                              <w:rPr>
                                <w:sz w:val="24"/>
                                <w:szCs w:val="24"/>
                                <w:lang w:eastAsia="ar-SA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eastAsia="ar-SA"/>
                              </w:rPr>
                              <w:t>З</w:t>
                            </w:r>
                            <w:r w:rsidRPr="00022712">
                              <w:rPr>
                                <w:sz w:val="24"/>
                                <w:szCs w:val="24"/>
                                <w:lang w:eastAsia="ar-SA"/>
                              </w:rPr>
                              <w:t>аявлений не поступило</w:t>
                            </w:r>
                          </w:p>
                          <w:p w:rsidR="00E75F8D" w:rsidRDefault="00E75F8D" w:rsidP="00E75F8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8" o:spid="_x0000_s1034" style="position:absolute;margin-left:223.3pt;margin-top:102.4pt;width:160.8pt;height:21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">
                <v:textbox>
                  <w:txbxContent>
                    <w:p w:rsidR="00E75F8D" w:rsidRPr="00022712" w:rsidRDefault="00E75F8D" w:rsidP="00E75F8D">
                      <w:pPr>
                        <w:suppressAutoHyphens/>
                        <w:jc w:val="center"/>
                        <w:rPr>
                          <w:sz w:val="24"/>
                          <w:szCs w:val="24"/>
                          <w:lang w:eastAsia="ar-SA"/>
                        </w:rPr>
                      </w:pPr>
                      <w:r>
                        <w:rPr>
                          <w:sz w:val="24"/>
                          <w:szCs w:val="24"/>
                          <w:lang w:eastAsia="ar-SA"/>
                        </w:rPr>
                        <w:t>З</w:t>
                      </w:r>
                      <w:r w:rsidRPr="00022712">
                        <w:rPr>
                          <w:sz w:val="24"/>
                          <w:szCs w:val="24"/>
                          <w:lang w:eastAsia="ar-SA"/>
                        </w:rPr>
                        <w:t>аявлений не поступило</w:t>
                      </w:r>
                    </w:p>
                    <w:p w:rsidR="00E75F8D" w:rsidRDefault="00E75F8D" w:rsidP="00E75F8D"/>
                  </w:txbxContent>
                </v:textbox>
              </v:rect>
            </w:pict>
          </mc:Fallback>
        </mc:AlternateContent>
      </w:r>
      <w:r w:rsidR="00E75F8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94B8A83" wp14:editId="720D9EB3">
                <wp:simplePos x="0" y="0"/>
                <wp:positionH relativeFrom="column">
                  <wp:posOffset>5020945</wp:posOffset>
                </wp:positionH>
                <wp:positionV relativeFrom="paragraph">
                  <wp:posOffset>3140710</wp:posOffset>
                </wp:positionV>
                <wp:extent cx="878840" cy="1247140"/>
                <wp:effectExtent l="57785" t="42545" r="6350" b="5715"/>
                <wp:wrapNone/>
                <wp:docPr id="36" name="Прямая со стрелкой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878840" cy="1247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6" o:spid="_x0000_s1026" type="#_x0000_t32" style="position:absolute;margin-left:395.35pt;margin-top:247.3pt;width:69.2pt;height:98.2pt;flip:x y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">
                <v:stroke endarrow="block"/>
              </v:shape>
            </w:pict>
          </mc:Fallback>
        </mc:AlternateContent>
      </w:r>
      <w:r w:rsidR="00E75F8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F8E3470" wp14:editId="5D7E6675">
                <wp:simplePos x="0" y="0"/>
                <wp:positionH relativeFrom="column">
                  <wp:posOffset>4997450</wp:posOffset>
                </wp:positionH>
                <wp:positionV relativeFrom="paragraph">
                  <wp:posOffset>2107565</wp:posOffset>
                </wp:positionV>
                <wp:extent cx="344170" cy="534670"/>
                <wp:effectExtent l="53340" t="47625" r="12065" b="8255"/>
                <wp:wrapNone/>
                <wp:docPr id="35" name="Прямая со стрелкой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44170" cy="5346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5" o:spid="_x0000_s1026" type="#_x0000_t32" style="position:absolute;margin-left:393.5pt;margin-top:165.95pt;width:27.1pt;height:42.1pt;flip:x y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">
                <v:stroke endarrow="block"/>
              </v:shape>
            </w:pict>
          </mc:Fallback>
        </mc:AlternateContent>
      </w:r>
      <w:r w:rsidR="00E75F8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52D7211" wp14:editId="4B7DCEAA">
                <wp:simplePos x="0" y="0"/>
                <wp:positionH relativeFrom="column">
                  <wp:posOffset>7134860</wp:posOffset>
                </wp:positionH>
                <wp:positionV relativeFrom="paragraph">
                  <wp:posOffset>3663315</wp:posOffset>
                </wp:positionV>
                <wp:extent cx="12065" cy="380365"/>
                <wp:effectExtent l="47625" t="12700" r="54610" b="16510"/>
                <wp:wrapNone/>
                <wp:docPr id="34" name="Прямая со стрелкой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065" cy="3803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4" o:spid="_x0000_s1026" type="#_x0000_t32" style="position:absolute;margin-left:561.8pt;margin-top:288.45pt;width:.95pt;height:29.9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">
                <v:stroke endarrow="block"/>
              </v:shape>
            </w:pict>
          </mc:Fallback>
        </mc:AlternateContent>
      </w:r>
      <w:r w:rsidR="00E75F8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01597BE" wp14:editId="776B16EE">
                <wp:simplePos x="0" y="0"/>
                <wp:positionH relativeFrom="column">
                  <wp:posOffset>8773795</wp:posOffset>
                </wp:positionH>
                <wp:positionV relativeFrom="paragraph">
                  <wp:posOffset>2950845</wp:posOffset>
                </wp:positionV>
                <wp:extent cx="260985" cy="344805"/>
                <wp:effectExtent l="10160" t="5080" r="52705" b="50165"/>
                <wp:wrapNone/>
                <wp:docPr id="32" name="Прямая со стрелкой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0985" cy="3448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2" o:spid="_x0000_s1026" type="#_x0000_t32" style="position:absolute;margin-left:690.85pt;margin-top:232.35pt;width:20.55pt;height:27.1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">
                <v:stroke endarrow="block"/>
              </v:shape>
            </w:pict>
          </mc:Fallback>
        </mc:AlternateContent>
      </w:r>
      <w:r w:rsidR="00E75F8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25BB087" wp14:editId="729025D9">
                <wp:simplePos x="0" y="0"/>
                <wp:positionH relativeFrom="column">
                  <wp:posOffset>7182485</wp:posOffset>
                </wp:positionH>
                <wp:positionV relativeFrom="paragraph">
                  <wp:posOffset>2962910</wp:posOffset>
                </wp:positionV>
                <wp:extent cx="1567180" cy="332740"/>
                <wp:effectExtent l="28575" t="7620" r="13970" b="59690"/>
                <wp:wrapNone/>
                <wp:docPr id="31" name="Прямая со стрелкой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567180" cy="3327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1" o:spid="_x0000_s1026" type="#_x0000_t32" style="position:absolute;margin-left:565.55pt;margin-top:233.3pt;width:123.4pt;height:26.2pt;flip:x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">
                <v:stroke endarrow="block"/>
              </v:shape>
            </w:pict>
          </mc:Fallback>
        </mc:AlternateContent>
      </w:r>
      <w:r w:rsidR="00E75F8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F08EADF" wp14:editId="34273C5D">
                <wp:simplePos x="0" y="0"/>
                <wp:positionH relativeFrom="column">
                  <wp:posOffset>8761730</wp:posOffset>
                </wp:positionH>
                <wp:positionV relativeFrom="paragraph">
                  <wp:posOffset>2155190</wp:posOffset>
                </wp:positionV>
                <wp:extent cx="12065" cy="297180"/>
                <wp:effectExtent l="55245" t="9525" r="46990" b="17145"/>
                <wp:wrapNone/>
                <wp:docPr id="30" name="Прямая со стрелкой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065" cy="2971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0" o:spid="_x0000_s1026" type="#_x0000_t32" style="position:absolute;margin-left:689.9pt;margin-top:169.7pt;width:.95pt;height:23.4pt;flip:x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">
                <v:stroke endarrow="block"/>
              </v:shape>
            </w:pict>
          </mc:Fallback>
        </mc:AlternateContent>
      </w:r>
      <w:r w:rsidR="00E75F8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0437CF9" wp14:editId="181E3759">
                <wp:simplePos x="0" y="0"/>
                <wp:positionH relativeFrom="column">
                  <wp:posOffset>6374765</wp:posOffset>
                </wp:positionH>
                <wp:positionV relativeFrom="paragraph">
                  <wp:posOffset>2143125</wp:posOffset>
                </wp:positionV>
                <wp:extent cx="12065" cy="309245"/>
                <wp:effectExtent l="40005" t="6985" r="62230" b="17145"/>
                <wp:wrapNone/>
                <wp:docPr id="29" name="Прямая со стрелкой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065" cy="3092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9" o:spid="_x0000_s1026" type="#_x0000_t32" style="position:absolute;margin-left:501.95pt;margin-top:168.75pt;width:.95pt;height:24.3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">
                <v:stroke endarrow="block"/>
              </v:shape>
            </w:pict>
          </mc:Fallback>
        </mc:AlternateContent>
      </w:r>
      <w:r w:rsidR="00E75F8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2BFF300" wp14:editId="68DA0B7B">
                <wp:simplePos x="0" y="0"/>
                <wp:positionH relativeFrom="column">
                  <wp:posOffset>3667125</wp:posOffset>
                </wp:positionH>
                <wp:positionV relativeFrom="paragraph">
                  <wp:posOffset>2440305</wp:posOffset>
                </wp:positionV>
                <wp:extent cx="12065" cy="451485"/>
                <wp:effectExtent l="46990" t="8890" r="55245" b="15875"/>
                <wp:wrapNone/>
                <wp:docPr id="25" name="Прямая со стрелкой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065" cy="4514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5" o:spid="_x0000_s1026" type="#_x0000_t32" style="position:absolute;margin-left:288.75pt;margin-top:192.15pt;width:.95pt;height:35.5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">
                <v:stroke endarrow="block"/>
              </v:shape>
            </w:pict>
          </mc:Fallback>
        </mc:AlternateContent>
      </w:r>
      <w:r w:rsidR="00E75F8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FF76EA3" wp14:editId="225C2DD8">
                <wp:simplePos x="0" y="0"/>
                <wp:positionH relativeFrom="column">
                  <wp:posOffset>3667125</wp:posOffset>
                </wp:positionH>
                <wp:positionV relativeFrom="paragraph">
                  <wp:posOffset>1585595</wp:posOffset>
                </wp:positionV>
                <wp:extent cx="12065" cy="165735"/>
                <wp:effectExtent l="46990" t="11430" r="55245" b="22860"/>
                <wp:wrapNone/>
                <wp:docPr id="24" name="Прямая со стрелкой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065" cy="1657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4" o:spid="_x0000_s1026" type="#_x0000_t32" style="position:absolute;margin-left:288.75pt;margin-top:124.85pt;width:.95pt;height:13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">
                <v:stroke endarrow="block"/>
              </v:shape>
            </w:pict>
          </mc:Fallback>
        </mc:AlternateContent>
      </w:r>
      <w:r w:rsidR="00E75F8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5578E03" wp14:editId="4AEFDB10">
                <wp:simplePos x="0" y="0"/>
                <wp:positionH relativeFrom="column">
                  <wp:posOffset>3667125</wp:posOffset>
                </wp:positionH>
                <wp:positionV relativeFrom="paragraph">
                  <wp:posOffset>1051560</wp:posOffset>
                </wp:positionV>
                <wp:extent cx="12065" cy="248920"/>
                <wp:effectExtent l="46990" t="10795" r="55245" b="26035"/>
                <wp:wrapNone/>
                <wp:docPr id="23" name="Прямая со стрелкой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065" cy="2489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3" o:spid="_x0000_s1026" type="#_x0000_t32" style="position:absolute;margin-left:288.75pt;margin-top:82.8pt;width:.95pt;height:19.6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">
                <v:stroke endarrow="block"/>
              </v:shape>
            </w:pict>
          </mc:Fallback>
        </mc:AlternateContent>
      </w:r>
      <w:r w:rsidR="00E75F8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EB3C3B6" wp14:editId="0168013A">
                <wp:simplePos x="0" y="0"/>
                <wp:positionH relativeFrom="column">
                  <wp:posOffset>6327140</wp:posOffset>
                </wp:positionH>
                <wp:positionV relativeFrom="paragraph">
                  <wp:posOffset>3295650</wp:posOffset>
                </wp:positionV>
                <wp:extent cx="1662430" cy="367665"/>
                <wp:effectExtent l="11430" t="6985" r="12065" b="6350"/>
                <wp:wrapNone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2430" cy="367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5F8D" w:rsidRPr="00B84B82" w:rsidRDefault="00E75F8D" w:rsidP="00E75F8D">
                            <w:pPr>
                              <w:suppressAutoHyphens/>
                              <w:jc w:val="center"/>
                              <w:rPr>
                                <w:sz w:val="24"/>
                                <w:szCs w:val="24"/>
                                <w:lang w:eastAsia="ar-SA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eastAsia="ar-SA"/>
                              </w:rPr>
                              <w:t>П</w:t>
                            </w:r>
                            <w:r w:rsidRPr="00B84B82">
                              <w:rPr>
                                <w:sz w:val="24"/>
                                <w:szCs w:val="24"/>
                                <w:lang w:eastAsia="ar-SA"/>
                              </w:rPr>
                              <w:t>одана 1 заявка</w:t>
                            </w:r>
                          </w:p>
                          <w:p w:rsidR="00E75F8D" w:rsidRPr="00B84B82" w:rsidRDefault="00E75F8D" w:rsidP="00E75F8D">
                            <w:pPr>
                              <w:suppressAutoHyphens/>
                              <w:rPr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:rsidR="00E75F8D" w:rsidRDefault="00E75F8D" w:rsidP="00E75F8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35" style="position:absolute;margin-left:498.2pt;margin-top:259.5pt;width:130.9pt;height:28.9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">
                <v:textbox>
                  <w:txbxContent>
                    <w:p w:rsidR="00E75F8D" w:rsidRPr="00B84B82" w:rsidRDefault="00E75F8D" w:rsidP="00E75F8D">
                      <w:pPr>
                        <w:suppressAutoHyphens/>
                        <w:jc w:val="center"/>
                        <w:rPr>
                          <w:sz w:val="24"/>
                          <w:szCs w:val="24"/>
                          <w:lang w:eastAsia="ar-SA"/>
                        </w:rPr>
                      </w:pPr>
                      <w:r>
                        <w:rPr>
                          <w:sz w:val="24"/>
                          <w:szCs w:val="24"/>
                          <w:lang w:eastAsia="ar-SA"/>
                        </w:rPr>
                        <w:t>П</w:t>
                      </w:r>
                      <w:r w:rsidRPr="00B84B82">
                        <w:rPr>
                          <w:sz w:val="24"/>
                          <w:szCs w:val="24"/>
                          <w:lang w:eastAsia="ar-SA"/>
                        </w:rPr>
                        <w:t>одана 1 заявка</w:t>
                      </w:r>
                    </w:p>
                    <w:p w:rsidR="00E75F8D" w:rsidRPr="00B84B82" w:rsidRDefault="00E75F8D" w:rsidP="00E75F8D">
                      <w:pPr>
                        <w:suppressAutoHyphens/>
                        <w:rPr>
                          <w:sz w:val="24"/>
                          <w:szCs w:val="24"/>
                          <w:lang w:eastAsia="ar-SA"/>
                        </w:rPr>
                      </w:pPr>
                    </w:p>
                    <w:p w:rsidR="00E75F8D" w:rsidRDefault="00E75F8D" w:rsidP="00E75F8D"/>
                  </w:txbxContent>
                </v:textbox>
              </v:rect>
            </w:pict>
          </mc:Fallback>
        </mc:AlternateContent>
      </w:r>
      <w:r w:rsidR="00E75F8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E03B4F6" wp14:editId="3F41FF42">
                <wp:simplePos x="0" y="0"/>
                <wp:positionH relativeFrom="column">
                  <wp:posOffset>2491740</wp:posOffset>
                </wp:positionH>
                <wp:positionV relativeFrom="paragraph">
                  <wp:posOffset>2915285</wp:posOffset>
                </wp:positionV>
                <wp:extent cx="2505710" cy="664845"/>
                <wp:effectExtent l="5080" t="7620" r="13335" b="1333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05710" cy="664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5F8D" w:rsidRPr="00B84B82" w:rsidRDefault="00E75F8D" w:rsidP="00E75F8D">
                            <w:pPr>
                              <w:suppressAutoHyphens/>
                              <w:jc w:val="center"/>
                              <w:rPr>
                                <w:sz w:val="24"/>
                                <w:szCs w:val="24"/>
                                <w:lang w:eastAsia="ar-SA"/>
                              </w:rPr>
                            </w:pPr>
                            <w:r w:rsidRPr="00B84B82">
                              <w:rPr>
                                <w:sz w:val="24"/>
                                <w:szCs w:val="24"/>
                                <w:lang w:eastAsia="ar-SA"/>
                              </w:rPr>
                              <w:t>подготовка и подписание проекта договора аренды (купли-продажи) на земельный участок</w:t>
                            </w:r>
                          </w:p>
                          <w:p w:rsidR="00E75F8D" w:rsidRDefault="00E75F8D" w:rsidP="00E75F8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36" style="position:absolute;margin-left:196.2pt;margin-top:229.55pt;width:197.3pt;height:52.3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">
                <v:textbox>
                  <w:txbxContent>
                    <w:p w:rsidR="00E75F8D" w:rsidRPr="00B84B82" w:rsidRDefault="00E75F8D" w:rsidP="00E75F8D">
                      <w:pPr>
                        <w:suppressAutoHyphens/>
                        <w:jc w:val="center"/>
                        <w:rPr>
                          <w:sz w:val="24"/>
                          <w:szCs w:val="24"/>
                          <w:lang w:eastAsia="ar-SA"/>
                        </w:rPr>
                      </w:pPr>
                      <w:r w:rsidRPr="00B84B82">
                        <w:rPr>
                          <w:sz w:val="24"/>
                          <w:szCs w:val="24"/>
                          <w:lang w:eastAsia="ar-SA"/>
                        </w:rPr>
                        <w:t>подготовка и подписание проекта договора аренды (купли-продажи) на земельный участок</w:t>
                      </w:r>
                    </w:p>
                    <w:p w:rsidR="00E75F8D" w:rsidRDefault="00E75F8D" w:rsidP="00E75F8D"/>
                  </w:txbxContent>
                </v:textbox>
              </v:rect>
            </w:pict>
          </mc:Fallback>
        </mc:AlternateContent>
      </w:r>
      <w:r w:rsidR="00E75F8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1EA6DAA" wp14:editId="797DFD74">
                <wp:simplePos x="0" y="0"/>
                <wp:positionH relativeFrom="column">
                  <wp:posOffset>2550795</wp:posOffset>
                </wp:positionH>
                <wp:positionV relativeFrom="paragraph">
                  <wp:posOffset>1763395</wp:posOffset>
                </wp:positionV>
                <wp:extent cx="2386965" cy="688975"/>
                <wp:effectExtent l="6985" t="8255" r="6350" b="76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6965" cy="688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5F8D" w:rsidRPr="00022712" w:rsidRDefault="00E75F8D" w:rsidP="00E75F8D">
                            <w:pPr>
                              <w:suppressAutoHyphens/>
                              <w:jc w:val="center"/>
                              <w:rPr>
                                <w:sz w:val="24"/>
                                <w:szCs w:val="24"/>
                                <w:lang w:eastAsia="ar-SA"/>
                              </w:rPr>
                            </w:pPr>
                            <w:r w:rsidRPr="00022712">
                              <w:rPr>
                                <w:sz w:val="24"/>
                                <w:szCs w:val="24"/>
                                <w:lang w:eastAsia="ar-SA"/>
                              </w:rPr>
                              <w:t>подготовка и согласование проекта постановления о предоставлении земельного участка</w:t>
                            </w:r>
                          </w:p>
                          <w:p w:rsidR="00E75F8D" w:rsidRDefault="00E75F8D" w:rsidP="00E75F8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7" style="position:absolute;margin-left:200.85pt;margin-top:138.85pt;width:187.95pt;height:54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">
                <v:textbox>
                  <w:txbxContent>
                    <w:p w:rsidR="00E75F8D" w:rsidRPr="00022712" w:rsidRDefault="00E75F8D" w:rsidP="00E75F8D">
                      <w:pPr>
                        <w:suppressAutoHyphens/>
                        <w:jc w:val="center"/>
                        <w:rPr>
                          <w:sz w:val="24"/>
                          <w:szCs w:val="24"/>
                          <w:lang w:eastAsia="ar-SA"/>
                        </w:rPr>
                      </w:pPr>
                      <w:r w:rsidRPr="00022712">
                        <w:rPr>
                          <w:sz w:val="24"/>
                          <w:szCs w:val="24"/>
                          <w:lang w:eastAsia="ar-SA"/>
                        </w:rPr>
                        <w:t>подготовка и согласование проекта постановления о предоставлении земельного участка</w:t>
                      </w:r>
                    </w:p>
                    <w:p w:rsidR="00E75F8D" w:rsidRDefault="00E75F8D" w:rsidP="00E75F8D"/>
                  </w:txbxContent>
                </v:textbox>
              </v:rect>
            </w:pict>
          </mc:Fallback>
        </mc:AlternateContent>
      </w:r>
      <w:r w:rsidR="00E75F8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1713E27" wp14:editId="206A577B">
                <wp:simplePos x="0" y="0"/>
                <wp:positionH relativeFrom="column">
                  <wp:posOffset>5341620</wp:posOffset>
                </wp:positionH>
                <wp:positionV relativeFrom="paragraph">
                  <wp:posOffset>2475865</wp:posOffset>
                </wp:positionV>
                <wp:extent cx="1947545" cy="356235"/>
                <wp:effectExtent l="6985" t="6350" r="7620" b="8890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7545" cy="356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5F8D" w:rsidRPr="00022712" w:rsidRDefault="00E75F8D" w:rsidP="00E75F8D">
                            <w:pPr>
                              <w:suppressAutoHyphens/>
                              <w:jc w:val="center"/>
                              <w:rPr>
                                <w:sz w:val="24"/>
                                <w:szCs w:val="24"/>
                                <w:lang w:eastAsia="ar-SA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eastAsia="ar-SA"/>
                              </w:rPr>
                              <w:t>П</w:t>
                            </w:r>
                            <w:r w:rsidRPr="00022712">
                              <w:rPr>
                                <w:sz w:val="24"/>
                                <w:szCs w:val="24"/>
                                <w:lang w:eastAsia="ar-SA"/>
                              </w:rPr>
                              <w:t>роведение аукциона</w:t>
                            </w:r>
                          </w:p>
                          <w:p w:rsidR="00E75F8D" w:rsidRPr="00022712" w:rsidRDefault="00E75F8D" w:rsidP="00E75F8D">
                            <w:pPr>
                              <w:suppressAutoHyphens/>
                              <w:rPr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:rsidR="00E75F8D" w:rsidRDefault="00E75F8D" w:rsidP="00E75F8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38" style="position:absolute;margin-left:420.6pt;margin-top:194.95pt;width:153.35pt;height:28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">
                <v:textbox>
                  <w:txbxContent>
                    <w:p w:rsidR="00E75F8D" w:rsidRPr="00022712" w:rsidRDefault="00E75F8D" w:rsidP="00E75F8D">
                      <w:pPr>
                        <w:suppressAutoHyphens/>
                        <w:jc w:val="center"/>
                        <w:rPr>
                          <w:sz w:val="24"/>
                          <w:szCs w:val="24"/>
                          <w:lang w:eastAsia="ar-SA"/>
                        </w:rPr>
                      </w:pPr>
                      <w:r>
                        <w:rPr>
                          <w:sz w:val="24"/>
                          <w:szCs w:val="24"/>
                          <w:lang w:eastAsia="ar-SA"/>
                        </w:rPr>
                        <w:t>П</w:t>
                      </w:r>
                      <w:r w:rsidRPr="00022712">
                        <w:rPr>
                          <w:sz w:val="24"/>
                          <w:szCs w:val="24"/>
                          <w:lang w:eastAsia="ar-SA"/>
                        </w:rPr>
                        <w:t>роведение аукциона</w:t>
                      </w:r>
                    </w:p>
                    <w:p w:rsidR="00E75F8D" w:rsidRPr="00022712" w:rsidRDefault="00E75F8D" w:rsidP="00E75F8D">
                      <w:pPr>
                        <w:suppressAutoHyphens/>
                        <w:rPr>
                          <w:sz w:val="24"/>
                          <w:szCs w:val="24"/>
                          <w:lang w:eastAsia="ar-SA"/>
                        </w:rPr>
                      </w:pPr>
                    </w:p>
                    <w:p w:rsidR="00E75F8D" w:rsidRDefault="00E75F8D" w:rsidP="00E75F8D"/>
                  </w:txbxContent>
                </v:textbox>
              </v:rect>
            </w:pict>
          </mc:Fallback>
        </mc:AlternateContent>
      </w:r>
      <w:r w:rsidR="00E75F8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AAAC028" wp14:editId="739A9A64">
                <wp:simplePos x="0" y="0"/>
                <wp:positionH relativeFrom="column">
                  <wp:posOffset>864870</wp:posOffset>
                </wp:positionH>
                <wp:positionV relativeFrom="paragraph">
                  <wp:posOffset>1264920</wp:posOffset>
                </wp:positionV>
                <wp:extent cx="1591310" cy="1531620"/>
                <wp:effectExtent l="6985" t="5080" r="11430" b="6350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1310" cy="1531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5F8D" w:rsidRPr="00022712" w:rsidRDefault="00E75F8D" w:rsidP="00E75F8D">
                            <w:pPr>
                              <w:suppressAutoHyphens/>
                              <w:jc w:val="center"/>
                              <w:rPr>
                                <w:sz w:val="24"/>
                                <w:szCs w:val="24"/>
                                <w:lang w:eastAsia="ar-SA"/>
                              </w:rPr>
                            </w:pPr>
                            <w:r w:rsidRPr="00022712">
                              <w:rPr>
                                <w:sz w:val="24"/>
                                <w:szCs w:val="24"/>
                                <w:lang w:eastAsia="ar-SA"/>
                              </w:rPr>
                              <w:t>Подготовка, согласование, подписание проекта постановления о предварительном согласовании предоставления земельного участка</w:t>
                            </w:r>
                          </w:p>
                          <w:p w:rsidR="00E75F8D" w:rsidRDefault="00E75F8D" w:rsidP="00E75F8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39" style="position:absolute;margin-left:68.1pt;margin-top:99.6pt;width:125.3pt;height:120.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">
                <v:textbox>
                  <w:txbxContent>
                    <w:p w:rsidR="00E75F8D" w:rsidRPr="00022712" w:rsidRDefault="00E75F8D" w:rsidP="00E75F8D">
                      <w:pPr>
                        <w:suppressAutoHyphens/>
                        <w:jc w:val="center"/>
                        <w:rPr>
                          <w:sz w:val="24"/>
                          <w:szCs w:val="24"/>
                          <w:lang w:eastAsia="ar-SA"/>
                        </w:rPr>
                      </w:pPr>
                      <w:r w:rsidRPr="00022712">
                        <w:rPr>
                          <w:sz w:val="24"/>
                          <w:szCs w:val="24"/>
                          <w:lang w:eastAsia="ar-SA"/>
                        </w:rPr>
                        <w:t>Подготовка, согласование, подписание проекта постановления о предварительном согласовании предоставления земельного участка</w:t>
                      </w:r>
                    </w:p>
                    <w:p w:rsidR="00E75F8D" w:rsidRDefault="00E75F8D" w:rsidP="00E75F8D"/>
                  </w:txbxContent>
                </v:textbox>
              </v:rect>
            </w:pict>
          </mc:Fallback>
        </mc:AlternateContent>
      </w:r>
    </w:p>
    <w:p w:rsidR="00E75F8D" w:rsidRPr="00E75F8D" w:rsidRDefault="00E50A22" w:rsidP="00E75F8D">
      <w:bookmarkStart w:id="0" w:name="_GoBack"/>
      <w:bookmarkEnd w:id="0"/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1DBACB5" wp14:editId="337D48DD">
                <wp:simplePos x="0" y="0"/>
                <wp:positionH relativeFrom="column">
                  <wp:posOffset>8114665</wp:posOffset>
                </wp:positionH>
                <wp:positionV relativeFrom="paragraph">
                  <wp:posOffset>3837305</wp:posOffset>
                </wp:positionV>
                <wp:extent cx="1198880" cy="830580"/>
                <wp:effectExtent l="0" t="0" r="20320" b="2667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98880" cy="830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5F8D" w:rsidRPr="00B84B82" w:rsidRDefault="00E75F8D" w:rsidP="00E75F8D">
                            <w:pPr>
                              <w:suppressAutoHyphens/>
                              <w:jc w:val="center"/>
                              <w:rPr>
                                <w:sz w:val="24"/>
                                <w:szCs w:val="24"/>
                                <w:lang w:eastAsia="ar-SA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eastAsia="ar-SA"/>
                              </w:rPr>
                              <w:t>С</w:t>
                            </w:r>
                            <w:r w:rsidRPr="00B84B82">
                              <w:rPr>
                                <w:sz w:val="24"/>
                                <w:szCs w:val="24"/>
                                <w:lang w:eastAsia="ar-SA"/>
                              </w:rPr>
                              <w:t>нятие земельного участка с торгов</w:t>
                            </w:r>
                          </w:p>
                          <w:p w:rsidR="00E75F8D" w:rsidRDefault="00E75F8D" w:rsidP="00E75F8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40" style="position:absolute;margin-left:638.95pt;margin-top:302.15pt;width:94.4pt;height:65.4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">
                <v:textbox>
                  <w:txbxContent>
                    <w:p w:rsidR="00E75F8D" w:rsidRPr="00B84B82" w:rsidRDefault="00E75F8D" w:rsidP="00E75F8D">
                      <w:pPr>
                        <w:suppressAutoHyphens/>
                        <w:jc w:val="center"/>
                        <w:rPr>
                          <w:sz w:val="24"/>
                          <w:szCs w:val="24"/>
                          <w:lang w:eastAsia="ar-SA"/>
                        </w:rPr>
                      </w:pPr>
                      <w:r>
                        <w:rPr>
                          <w:sz w:val="24"/>
                          <w:szCs w:val="24"/>
                          <w:lang w:eastAsia="ar-SA"/>
                        </w:rPr>
                        <w:t>С</w:t>
                      </w:r>
                      <w:r w:rsidRPr="00B84B82">
                        <w:rPr>
                          <w:sz w:val="24"/>
                          <w:szCs w:val="24"/>
                          <w:lang w:eastAsia="ar-SA"/>
                        </w:rPr>
                        <w:t>нятие земельного участка с торгов</w:t>
                      </w:r>
                    </w:p>
                    <w:p w:rsidR="00E75F8D" w:rsidRDefault="00E75F8D" w:rsidP="00E75F8D"/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8E8BB29" wp14:editId="3360DC20">
                <wp:simplePos x="0" y="0"/>
                <wp:positionH relativeFrom="column">
                  <wp:posOffset>8114665</wp:posOffset>
                </wp:positionH>
                <wp:positionV relativeFrom="paragraph">
                  <wp:posOffset>3077210</wp:posOffset>
                </wp:positionV>
                <wp:extent cx="1115695" cy="486410"/>
                <wp:effectExtent l="0" t="0" r="27305" b="27940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15695" cy="486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5F8D" w:rsidRPr="00B84B82" w:rsidRDefault="00E75F8D" w:rsidP="00E75F8D">
                            <w:pPr>
                              <w:suppressAutoHyphens/>
                              <w:jc w:val="center"/>
                              <w:rPr>
                                <w:sz w:val="24"/>
                                <w:szCs w:val="24"/>
                                <w:lang w:eastAsia="ar-SA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eastAsia="ar-SA"/>
                              </w:rPr>
                              <w:t>О</w:t>
                            </w:r>
                            <w:r w:rsidRPr="00B84B82">
                              <w:rPr>
                                <w:sz w:val="24"/>
                                <w:szCs w:val="24"/>
                                <w:lang w:eastAsia="ar-SA"/>
                              </w:rPr>
                              <w:t>тсутствие заявок</w:t>
                            </w:r>
                          </w:p>
                          <w:p w:rsidR="00E75F8D" w:rsidRDefault="00E75F8D" w:rsidP="00E75F8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41" style="position:absolute;margin-left:638.95pt;margin-top:242.3pt;width:87.85pt;height:38.3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">
                <v:textbox>
                  <w:txbxContent>
                    <w:p w:rsidR="00E75F8D" w:rsidRPr="00B84B82" w:rsidRDefault="00E75F8D" w:rsidP="00E75F8D">
                      <w:pPr>
                        <w:suppressAutoHyphens/>
                        <w:jc w:val="center"/>
                        <w:rPr>
                          <w:sz w:val="24"/>
                          <w:szCs w:val="24"/>
                          <w:lang w:eastAsia="ar-SA"/>
                        </w:rPr>
                      </w:pPr>
                      <w:r>
                        <w:rPr>
                          <w:sz w:val="24"/>
                          <w:szCs w:val="24"/>
                          <w:lang w:eastAsia="ar-SA"/>
                        </w:rPr>
                        <w:t>О</w:t>
                      </w:r>
                      <w:r w:rsidRPr="00B84B82">
                        <w:rPr>
                          <w:sz w:val="24"/>
                          <w:szCs w:val="24"/>
                          <w:lang w:eastAsia="ar-SA"/>
                        </w:rPr>
                        <w:t>тсутствие заявок</w:t>
                      </w:r>
                    </w:p>
                    <w:p w:rsidR="00E75F8D" w:rsidRDefault="00E75F8D" w:rsidP="00E75F8D"/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5E9955D" wp14:editId="0D13CD2E">
                <wp:simplePos x="0" y="0"/>
                <wp:positionH relativeFrom="column">
                  <wp:posOffset>7461885</wp:posOffset>
                </wp:positionH>
                <wp:positionV relativeFrom="paragraph">
                  <wp:posOffset>2281555</wp:posOffset>
                </wp:positionV>
                <wp:extent cx="1769110" cy="439420"/>
                <wp:effectExtent l="0" t="0" r="21590" b="17780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9110" cy="439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5F8D" w:rsidRPr="00022712" w:rsidRDefault="00E75F8D" w:rsidP="00E75F8D">
                            <w:pPr>
                              <w:suppressAutoHyphens/>
                              <w:jc w:val="center"/>
                              <w:rPr>
                                <w:sz w:val="24"/>
                                <w:szCs w:val="24"/>
                                <w:lang w:eastAsia="ar-SA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eastAsia="ar-SA"/>
                              </w:rPr>
                              <w:t>А</w:t>
                            </w:r>
                            <w:r w:rsidRPr="00022712">
                              <w:rPr>
                                <w:sz w:val="24"/>
                                <w:szCs w:val="24"/>
                                <w:lang w:eastAsia="ar-SA"/>
                              </w:rPr>
                              <w:t>укцион признан не состоявшимся</w:t>
                            </w:r>
                          </w:p>
                          <w:p w:rsidR="00E75F8D" w:rsidRDefault="00E75F8D" w:rsidP="00E75F8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42" style="position:absolute;margin-left:587.55pt;margin-top:179.65pt;width:139.3pt;height:34.6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">
                <v:textbox>
                  <w:txbxContent>
                    <w:p w:rsidR="00E75F8D" w:rsidRPr="00022712" w:rsidRDefault="00E75F8D" w:rsidP="00E75F8D">
                      <w:pPr>
                        <w:suppressAutoHyphens/>
                        <w:jc w:val="center"/>
                        <w:rPr>
                          <w:sz w:val="24"/>
                          <w:szCs w:val="24"/>
                          <w:lang w:eastAsia="ar-SA"/>
                        </w:rPr>
                      </w:pPr>
                      <w:r>
                        <w:rPr>
                          <w:sz w:val="24"/>
                          <w:szCs w:val="24"/>
                          <w:lang w:eastAsia="ar-SA"/>
                        </w:rPr>
                        <w:t>А</w:t>
                      </w:r>
                      <w:r w:rsidRPr="00022712">
                        <w:rPr>
                          <w:sz w:val="24"/>
                          <w:szCs w:val="24"/>
                          <w:lang w:eastAsia="ar-SA"/>
                        </w:rPr>
                        <w:t>укцион признан не состоявшимся</w:t>
                      </w:r>
                    </w:p>
                    <w:p w:rsidR="00E75F8D" w:rsidRDefault="00E75F8D" w:rsidP="00E75F8D"/>
                  </w:txbxContent>
                </v:textbox>
              </v:rect>
            </w:pict>
          </mc:Fallback>
        </mc:AlternateContent>
      </w:r>
      <w:r w:rsidR="00C338AC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BB3209F" wp14:editId="31F75578">
                <wp:simplePos x="0" y="0"/>
                <wp:positionH relativeFrom="column">
                  <wp:posOffset>8732520</wp:posOffset>
                </wp:positionH>
                <wp:positionV relativeFrom="paragraph">
                  <wp:posOffset>3564255</wp:posOffset>
                </wp:positionV>
                <wp:extent cx="23495" cy="285115"/>
                <wp:effectExtent l="57150" t="0" r="52705" b="57785"/>
                <wp:wrapNone/>
                <wp:docPr id="33" name="Прямая со стрелкой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495" cy="2851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3" o:spid="_x0000_s1026" type="#_x0000_t32" style="position:absolute;margin-left:687.6pt;margin-top:280.65pt;width:1.85pt;height:22.4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">
                <v:stroke endarrow="block"/>
              </v:shape>
            </w:pict>
          </mc:Fallback>
        </mc:AlternateContent>
      </w:r>
      <w:r w:rsidR="00C338AC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896B109" wp14:editId="48129B4F">
                <wp:simplePos x="0" y="0"/>
                <wp:positionH relativeFrom="column">
                  <wp:posOffset>5644515</wp:posOffset>
                </wp:positionH>
                <wp:positionV relativeFrom="paragraph">
                  <wp:posOffset>1720850</wp:posOffset>
                </wp:positionV>
                <wp:extent cx="3395980" cy="225425"/>
                <wp:effectExtent l="0" t="0" r="13970" b="2222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95980" cy="22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5F8D" w:rsidRPr="00022712" w:rsidRDefault="00E75F8D" w:rsidP="00E75F8D">
                            <w:pPr>
                              <w:suppressAutoHyphens/>
                              <w:jc w:val="center"/>
                              <w:rPr>
                                <w:sz w:val="24"/>
                                <w:szCs w:val="24"/>
                                <w:lang w:eastAsia="ar-SA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eastAsia="ar-SA"/>
                              </w:rPr>
                              <w:t>П</w:t>
                            </w:r>
                            <w:r w:rsidRPr="00022712">
                              <w:rPr>
                                <w:sz w:val="24"/>
                                <w:szCs w:val="24"/>
                                <w:lang w:eastAsia="ar-SA"/>
                              </w:rPr>
                              <w:t>одготовка и организация аукциона</w:t>
                            </w:r>
                          </w:p>
                          <w:p w:rsidR="00E75F8D" w:rsidRDefault="00E75F8D" w:rsidP="00E75F8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43" style="position:absolute;margin-left:444.45pt;margin-top:135.5pt;width:267.4pt;height:17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">
                <v:textbox>
                  <w:txbxContent>
                    <w:p w:rsidR="00E75F8D" w:rsidRPr="00022712" w:rsidRDefault="00E75F8D" w:rsidP="00E75F8D">
                      <w:pPr>
                        <w:suppressAutoHyphens/>
                        <w:jc w:val="center"/>
                        <w:rPr>
                          <w:sz w:val="24"/>
                          <w:szCs w:val="24"/>
                          <w:lang w:eastAsia="ar-SA"/>
                        </w:rPr>
                      </w:pPr>
                      <w:r>
                        <w:rPr>
                          <w:sz w:val="24"/>
                          <w:szCs w:val="24"/>
                          <w:lang w:eastAsia="ar-SA"/>
                        </w:rPr>
                        <w:t>П</w:t>
                      </w:r>
                      <w:r w:rsidRPr="00022712">
                        <w:rPr>
                          <w:sz w:val="24"/>
                          <w:szCs w:val="24"/>
                          <w:lang w:eastAsia="ar-SA"/>
                        </w:rPr>
                        <w:t>одготовка и организация аукциона</w:t>
                      </w:r>
                    </w:p>
                    <w:p w:rsidR="00E75F8D" w:rsidRDefault="00E75F8D" w:rsidP="00E75F8D"/>
                  </w:txbxContent>
                </v:textbox>
              </v:rect>
            </w:pict>
          </mc:Fallback>
        </mc:AlternateContent>
      </w:r>
      <w:r w:rsidR="00C338AC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CDCF50D" wp14:editId="13B1B4EA">
                <wp:simplePos x="0" y="0"/>
                <wp:positionH relativeFrom="column">
                  <wp:posOffset>5217160</wp:posOffset>
                </wp:positionH>
                <wp:positionV relativeFrom="paragraph">
                  <wp:posOffset>1079500</wp:posOffset>
                </wp:positionV>
                <wp:extent cx="4096385" cy="403225"/>
                <wp:effectExtent l="0" t="0" r="18415" b="1587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6385" cy="403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5F8D" w:rsidRPr="00022712" w:rsidRDefault="00E75F8D" w:rsidP="00E75F8D">
                            <w:pPr>
                              <w:suppressAutoHyphens/>
                              <w:jc w:val="center"/>
                              <w:rPr>
                                <w:sz w:val="24"/>
                                <w:szCs w:val="24"/>
                                <w:lang w:eastAsia="ar-SA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eastAsia="ar-SA"/>
                              </w:rPr>
                              <w:t>П</w:t>
                            </w:r>
                            <w:r w:rsidRPr="00022712">
                              <w:rPr>
                                <w:sz w:val="24"/>
                                <w:szCs w:val="24"/>
                                <w:lang w:eastAsia="ar-SA"/>
                              </w:rPr>
                              <w:t>ринятие решения о предоставлении земельного участка с торгов</w:t>
                            </w:r>
                          </w:p>
                          <w:p w:rsidR="00E75F8D" w:rsidRDefault="00E75F8D" w:rsidP="00E75F8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44" style="position:absolute;margin-left:410.8pt;margin-top:85pt;width:322.55pt;height:31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">
                <v:textbox>
                  <w:txbxContent>
                    <w:p w:rsidR="00E75F8D" w:rsidRPr="00022712" w:rsidRDefault="00E75F8D" w:rsidP="00E75F8D">
                      <w:pPr>
                        <w:suppressAutoHyphens/>
                        <w:jc w:val="center"/>
                        <w:rPr>
                          <w:sz w:val="24"/>
                          <w:szCs w:val="24"/>
                          <w:lang w:eastAsia="ar-SA"/>
                        </w:rPr>
                      </w:pPr>
                      <w:r>
                        <w:rPr>
                          <w:sz w:val="24"/>
                          <w:szCs w:val="24"/>
                          <w:lang w:eastAsia="ar-SA"/>
                        </w:rPr>
                        <w:t>П</w:t>
                      </w:r>
                      <w:r w:rsidRPr="00022712">
                        <w:rPr>
                          <w:sz w:val="24"/>
                          <w:szCs w:val="24"/>
                          <w:lang w:eastAsia="ar-SA"/>
                        </w:rPr>
                        <w:t>ринятие решения о предоставлении земельного участка с торгов</w:t>
                      </w:r>
                    </w:p>
                    <w:p w:rsidR="00E75F8D" w:rsidRDefault="00E75F8D" w:rsidP="00E75F8D"/>
                  </w:txbxContent>
                </v:textbox>
              </v:rect>
            </w:pict>
          </mc:Fallback>
        </mc:AlternateContent>
      </w:r>
      <w:r w:rsidR="00C338AC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3762989" wp14:editId="07242CE9">
                <wp:simplePos x="0" y="0"/>
                <wp:positionH relativeFrom="column">
                  <wp:posOffset>7597775</wp:posOffset>
                </wp:positionH>
                <wp:positionV relativeFrom="paragraph">
                  <wp:posOffset>1487805</wp:posOffset>
                </wp:positionV>
                <wp:extent cx="11430" cy="237490"/>
                <wp:effectExtent l="38100" t="0" r="64770" b="48260"/>
                <wp:wrapNone/>
                <wp:docPr id="28" name="Прямая со стрелкой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" cy="2374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8" o:spid="_x0000_s1026" type="#_x0000_t32" style="position:absolute;margin-left:598.25pt;margin-top:117.15pt;width:.9pt;height:18.7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">
                <v:stroke endarrow="block"/>
              </v:shape>
            </w:pict>
          </mc:Fallback>
        </mc:AlternateContent>
      </w:r>
      <w:r w:rsidR="00C338AC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65B59C8" wp14:editId="498FF9F0">
                <wp:simplePos x="0" y="0"/>
                <wp:positionH relativeFrom="column">
                  <wp:posOffset>5894070</wp:posOffset>
                </wp:positionH>
                <wp:positionV relativeFrom="paragraph">
                  <wp:posOffset>3834765</wp:posOffset>
                </wp:positionV>
                <wp:extent cx="2089785" cy="830580"/>
                <wp:effectExtent l="0" t="0" r="24765" b="26670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89785" cy="830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5F8D" w:rsidRPr="00B84B82" w:rsidRDefault="00E75F8D" w:rsidP="00E75F8D">
                            <w:pPr>
                              <w:suppressAutoHyphens/>
                              <w:jc w:val="center"/>
                              <w:rPr>
                                <w:sz w:val="24"/>
                                <w:szCs w:val="24"/>
                                <w:lang w:eastAsia="ar-SA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eastAsia="ar-SA"/>
                              </w:rPr>
                              <w:t>П</w:t>
                            </w:r>
                            <w:r w:rsidRPr="00B84B82">
                              <w:rPr>
                                <w:sz w:val="24"/>
                                <w:szCs w:val="24"/>
                                <w:lang w:eastAsia="ar-SA"/>
                              </w:rPr>
                              <w:t>одготовка и согласование проекта постановления о предоставлении земельного участка</w:t>
                            </w:r>
                          </w:p>
                          <w:p w:rsidR="00E75F8D" w:rsidRDefault="00E75F8D" w:rsidP="00E75F8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45" style="position:absolute;margin-left:464.1pt;margin-top:301.95pt;width:164.55pt;height:65.4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">
                <v:textbox>
                  <w:txbxContent>
                    <w:p w:rsidR="00E75F8D" w:rsidRPr="00B84B82" w:rsidRDefault="00E75F8D" w:rsidP="00E75F8D">
                      <w:pPr>
                        <w:suppressAutoHyphens/>
                        <w:jc w:val="center"/>
                        <w:rPr>
                          <w:sz w:val="24"/>
                          <w:szCs w:val="24"/>
                          <w:lang w:eastAsia="ar-SA"/>
                        </w:rPr>
                      </w:pPr>
                      <w:r>
                        <w:rPr>
                          <w:sz w:val="24"/>
                          <w:szCs w:val="24"/>
                          <w:lang w:eastAsia="ar-SA"/>
                        </w:rPr>
                        <w:t>П</w:t>
                      </w:r>
                      <w:r w:rsidRPr="00B84B82">
                        <w:rPr>
                          <w:sz w:val="24"/>
                          <w:szCs w:val="24"/>
                          <w:lang w:eastAsia="ar-SA"/>
                        </w:rPr>
                        <w:t>одготовка и согласование проекта постановления о предоставлении земельного участка</w:t>
                      </w:r>
                    </w:p>
                    <w:p w:rsidR="00E75F8D" w:rsidRDefault="00E75F8D" w:rsidP="00E75F8D"/>
                  </w:txbxContent>
                </v:textbox>
              </v:rect>
            </w:pict>
          </mc:Fallback>
        </mc:AlternateContent>
      </w:r>
      <w:r w:rsidR="008C504A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9ABC0F3" wp14:editId="3D15EF10">
                <wp:simplePos x="0" y="0"/>
                <wp:positionH relativeFrom="column">
                  <wp:posOffset>859155</wp:posOffset>
                </wp:positionH>
                <wp:positionV relativeFrom="paragraph">
                  <wp:posOffset>4570730</wp:posOffset>
                </wp:positionV>
                <wp:extent cx="4322445" cy="462915"/>
                <wp:effectExtent l="0" t="0" r="20955" b="13335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22445" cy="4629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5F8D" w:rsidRPr="00B84B82" w:rsidRDefault="00E75F8D" w:rsidP="00E75F8D">
                            <w:pPr>
                              <w:suppressAutoHyphens/>
                              <w:jc w:val="center"/>
                              <w:rPr>
                                <w:sz w:val="24"/>
                                <w:szCs w:val="24"/>
                                <w:lang w:eastAsia="ar-SA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eastAsia="ar-SA"/>
                              </w:rPr>
                              <w:t>В</w:t>
                            </w:r>
                            <w:r w:rsidRPr="00B84B82">
                              <w:rPr>
                                <w:sz w:val="24"/>
                                <w:szCs w:val="24"/>
                                <w:lang w:eastAsia="ar-SA"/>
                              </w:rPr>
                              <w:t>ыдача (направление) постановления, договоров аренды (купли-продажи) на земельный участок  заявителю</w:t>
                            </w:r>
                          </w:p>
                          <w:p w:rsidR="00E75F8D" w:rsidRDefault="00E75F8D" w:rsidP="00E75F8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46" style="position:absolute;margin-left:67.65pt;margin-top:359.9pt;width:340.35pt;height:36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">
                <v:textbox>
                  <w:txbxContent>
                    <w:p w:rsidR="00E75F8D" w:rsidRPr="00B84B82" w:rsidRDefault="00E75F8D" w:rsidP="00E75F8D">
                      <w:pPr>
                        <w:suppressAutoHyphens/>
                        <w:jc w:val="center"/>
                        <w:rPr>
                          <w:sz w:val="24"/>
                          <w:szCs w:val="24"/>
                          <w:lang w:eastAsia="ar-SA"/>
                        </w:rPr>
                      </w:pPr>
                      <w:r>
                        <w:rPr>
                          <w:sz w:val="24"/>
                          <w:szCs w:val="24"/>
                          <w:lang w:eastAsia="ar-SA"/>
                        </w:rPr>
                        <w:t>В</w:t>
                      </w:r>
                      <w:r w:rsidRPr="00B84B82">
                        <w:rPr>
                          <w:sz w:val="24"/>
                          <w:szCs w:val="24"/>
                          <w:lang w:eastAsia="ar-SA"/>
                        </w:rPr>
                        <w:t>ыдача (направление) постановления, договоров аренды (купли-продажи) на земельный участок  заявителю</w:t>
                      </w:r>
                    </w:p>
                    <w:p w:rsidR="00E75F8D" w:rsidRDefault="00E75F8D" w:rsidP="00E75F8D"/>
                  </w:txbxContent>
                </v:textbox>
              </v:rect>
            </w:pict>
          </mc:Fallback>
        </mc:AlternateContent>
      </w:r>
      <w:r w:rsidR="008C504A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D8108EA" wp14:editId="2A3FB327">
                <wp:simplePos x="0" y="0"/>
                <wp:positionH relativeFrom="column">
                  <wp:posOffset>3542665</wp:posOffset>
                </wp:positionH>
                <wp:positionV relativeFrom="paragraph">
                  <wp:posOffset>4333875</wp:posOffset>
                </wp:positionV>
                <wp:extent cx="34925" cy="237490"/>
                <wp:effectExtent l="38100" t="0" r="60325" b="48260"/>
                <wp:wrapNone/>
                <wp:docPr id="27" name="Прямая со стрелкой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925" cy="2374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7" o:spid="_x0000_s1026" type="#_x0000_t32" style="position:absolute;margin-left:278.95pt;margin-top:341.25pt;width:2.75pt;height:18.7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">
                <v:stroke endarrow="block"/>
              </v:shape>
            </w:pict>
          </mc:Fallback>
        </mc:AlternateContent>
      </w:r>
      <w:r w:rsidR="008C504A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8C8B735" wp14:editId="77295680">
                <wp:simplePos x="0" y="0"/>
                <wp:positionH relativeFrom="column">
                  <wp:posOffset>1595120</wp:posOffset>
                </wp:positionH>
                <wp:positionV relativeFrom="paragraph">
                  <wp:posOffset>2576195</wp:posOffset>
                </wp:positionV>
                <wp:extent cx="0" cy="1103630"/>
                <wp:effectExtent l="76200" t="0" r="57150" b="58420"/>
                <wp:wrapNone/>
                <wp:docPr id="39" name="Прямая со стрелкой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036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9" o:spid="_x0000_s1026" type="#_x0000_t32" style="position:absolute;margin-left:125.6pt;margin-top:202.85pt;width:0;height:86.9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">
                <v:stroke endarrow="block"/>
              </v:shape>
            </w:pict>
          </mc:Fallback>
        </mc:AlternateContent>
      </w:r>
      <w:r w:rsidR="008C504A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7E85C12" wp14:editId="7820E3D8">
                <wp:simplePos x="0" y="0"/>
                <wp:positionH relativeFrom="column">
                  <wp:posOffset>834390</wp:posOffset>
                </wp:positionH>
                <wp:positionV relativeFrom="paragraph">
                  <wp:posOffset>3679190</wp:posOffset>
                </wp:positionV>
                <wp:extent cx="4631055" cy="629285"/>
                <wp:effectExtent l="0" t="0" r="17145" b="18415"/>
                <wp:wrapNone/>
                <wp:docPr id="37" name="Прямоугольник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31055" cy="629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5F8D" w:rsidRPr="00B84B82" w:rsidRDefault="00E75F8D" w:rsidP="00E75F8D">
                            <w:pPr>
                              <w:suppressAutoHyphens/>
                              <w:jc w:val="center"/>
                              <w:rPr>
                                <w:sz w:val="24"/>
                                <w:szCs w:val="24"/>
                                <w:lang w:eastAsia="ar-SA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eastAsia="ar-SA"/>
                              </w:rPr>
                              <w:t>Н</w:t>
                            </w:r>
                            <w:r w:rsidRPr="00B84B82">
                              <w:rPr>
                                <w:sz w:val="24"/>
                                <w:szCs w:val="24"/>
                                <w:lang w:eastAsia="ar-SA"/>
                              </w:rPr>
                              <w:t xml:space="preserve">аправление постановления о предварительном согласовании, проекта договора аренды (купли-продажи) на земельный участок в </w:t>
                            </w:r>
                            <w:r>
                              <w:rPr>
                                <w:sz w:val="24"/>
                                <w:szCs w:val="24"/>
                                <w:lang w:eastAsia="ar-SA"/>
                              </w:rPr>
                              <w:t>МБУ «</w:t>
                            </w:r>
                            <w:r w:rsidRPr="00B84B82">
                              <w:rPr>
                                <w:sz w:val="24"/>
                                <w:szCs w:val="24"/>
                                <w:lang w:eastAsia="ar-SA"/>
                              </w:rPr>
                              <w:t>МФЦ</w:t>
                            </w:r>
                            <w:r>
                              <w:rPr>
                                <w:sz w:val="24"/>
                                <w:szCs w:val="24"/>
                                <w:lang w:eastAsia="ar-SA"/>
                              </w:rPr>
                              <w:t>»</w:t>
                            </w:r>
                          </w:p>
                          <w:p w:rsidR="00E75F8D" w:rsidRDefault="00E75F8D" w:rsidP="00E75F8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7" o:spid="_x0000_s1047" style="position:absolute;margin-left:65.7pt;margin-top:289.7pt;width:364.65pt;height:49.5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">
                <v:textbox>
                  <w:txbxContent>
                    <w:p w:rsidR="00E75F8D" w:rsidRPr="00B84B82" w:rsidRDefault="00E75F8D" w:rsidP="00E75F8D">
                      <w:pPr>
                        <w:suppressAutoHyphens/>
                        <w:jc w:val="center"/>
                        <w:rPr>
                          <w:sz w:val="24"/>
                          <w:szCs w:val="24"/>
                          <w:lang w:eastAsia="ar-SA"/>
                        </w:rPr>
                      </w:pPr>
                      <w:r>
                        <w:rPr>
                          <w:sz w:val="24"/>
                          <w:szCs w:val="24"/>
                          <w:lang w:eastAsia="ar-SA"/>
                        </w:rPr>
                        <w:t>Н</w:t>
                      </w:r>
                      <w:r w:rsidRPr="00B84B82">
                        <w:rPr>
                          <w:sz w:val="24"/>
                          <w:szCs w:val="24"/>
                          <w:lang w:eastAsia="ar-SA"/>
                        </w:rPr>
                        <w:t xml:space="preserve">аправление постановления о предварительном согласовании, проекта договора аренды (купли-продажи) на земельный участок в </w:t>
                      </w:r>
                      <w:r>
                        <w:rPr>
                          <w:sz w:val="24"/>
                          <w:szCs w:val="24"/>
                          <w:lang w:eastAsia="ar-SA"/>
                        </w:rPr>
                        <w:t>МБУ «</w:t>
                      </w:r>
                      <w:r w:rsidRPr="00B84B82">
                        <w:rPr>
                          <w:sz w:val="24"/>
                          <w:szCs w:val="24"/>
                          <w:lang w:eastAsia="ar-SA"/>
                        </w:rPr>
                        <w:t>МФЦ</w:t>
                      </w:r>
                      <w:r>
                        <w:rPr>
                          <w:sz w:val="24"/>
                          <w:szCs w:val="24"/>
                          <w:lang w:eastAsia="ar-SA"/>
                        </w:rPr>
                        <w:t>»</w:t>
                      </w:r>
                    </w:p>
                    <w:p w:rsidR="00E75F8D" w:rsidRDefault="00E75F8D" w:rsidP="00E75F8D"/>
                  </w:txbxContent>
                </v:textbox>
              </v:rect>
            </w:pict>
          </mc:Fallback>
        </mc:AlternateContent>
      </w:r>
      <w:r w:rsidR="008C504A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0D1D659" wp14:editId="2D18D7FE">
                <wp:simplePos x="0" y="0"/>
                <wp:positionH relativeFrom="column">
                  <wp:posOffset>3566648</wp:posOffset>
                </wp:positionH>
                <wp:positionV relativeFrom="paragraph">
                  <wp:posOffset>3395790</wp:posOffset>
                </wp:positionV>
                <wp:extent cx="11429" cy="284480"/>
                <wp:effectExtent l="57150" t="0" r="65405" b="58420"/>
                <wp:wrapNone/>
                <wp:docPr id="26" name="Прямая со стрелкой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29" cy="2844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6" o:spid="_x0000_s1026" type="#_x0000_t32" style="position:absolute;margin-left:280.85pt;margin-top:267.4pt;width:.9pt;height:22.4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">
                <v:stroke endarrow="block"/>
              </v:shape>
            </w:pict>
          </mc:Fallback>
        </mc:AlternateContent>
      </w:r>
      <w:r w:rsidR="005E5FA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D2305F0" wp14:editId="33A799C9">
                <wp:simplePos x="0" y="0"/>
                <wp:positionH relativeFrom="column">
                  <wp:posOffset>6036310</wp:posOffset>
                </wp:positionH>
                <wp:positionV relativeFrom="paragraph">
                  <wp:posOffset>616585</wp:posOffset>
                </wp:positionV>
                <wp:extent cx="2884805" cy="308610"/>
                <wp:effectExtent l="0" t="0" r="10795" b="15240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84805" cy="308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5F8D" w:rsidRPr="008D1944" w:rsidRDefault="00E75F8D" w:rsidP="00E75F8D">
                            <w:pPr>
                              <w:suppressAutoHyphens/>
                              <w:jc w:val="center"/>
                              <w:rPr>
                                <w:sz w:val="24"/>
                                <w:szCs w:val="24"/>
                                <w:lang w:eastAsia="ar-SA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eastAsia="ar-SA"/>
                              </w:rPr>
                              <w:t>П</w:t>
                            </w:r>
                            <w:r w:rsidRPr="008D1944">
                              <w:rPr>
                                <w:sz w:val="24"/>
                                <w:szCs w:val="24"/>
                                <w:lang w:eastAsia="ar-SA"/>
                              </w:rPr>
                              <w:t xml:space="preserve">оступило более одного заявления </w:t>
                            </w:r>
                          </w:p>
                          <w:p w:rsidR="00E75F8D" w:rsidRDefault="00E75F8D" w:rsidP="00E75F8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48" style="position:absolute;margin-left:475.3pt;margin-top:48.55pt;width:227.15pt;height:24.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">
                <v:textbox>
                  <w:txbxContent>
                    <w:p w:rsidR="00E75F8D" w:rsidRPr="008D1944" w:rsidRDefault="00E75F8D" w:rsidP="00E75F8D">
                      <w:pPr>
                        <w:suppressAutoHyphens/>
                        <w:jc w:val="center"/>
                        <w:rPr>
                          <w:sz w:val="24"/>
                          <w:szCs w:val="24"/>
                          <w:lang w:eastAsia="ar-SA"/>
                        </w:rPr>
                      </w:pPr>
                      <w:r>
                        <w:rPr>
                          <w:sz w:val="24"/>
                          <w:szCs w:val="24"/>
                          <w:lang w:eastAsia="ar-SA"/>
                        </w:rPr>
                        <w:t>П</w:t>
                      </w:r>
                      <w:r w:rsidRPr="008D1944">
                        <w:rPr>
                          <w:sz w:val="24"/>
                          <w:szCs w:val="24"/>
                          <w:lang w:eastAsia="ar-SA"/>
                        </w:rPr>
                        <w:t xml:space="preserve">оступило более одного заявления </w:t>
                      </w:r>
                    </w:p>
                    <w:p w:rsidR="00E75F8D" w:rsidRDefault="00E75F8D" w:rsidP="00E75F8D"/>
                  </w:txbxContent>
                </v:textbox>
              </v:rect>
            </w:pict>
          </mc:Fallback>
        </mc:AlternateContent>
      </w:r>
      <w:r w:rsidR="005E5FA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FC38671" wp14:editId="4B096F66">
                <wp:simplePos x="0" y="0"/>
                <wp:positionH relativeFrom="column">
                  <wp:posOffset>5186680</wp:posOffset>
                </wp:positionH>
                <wp:positionV relativeFrom="paragraph">
                  <wp:posOffset>715645</wp:posOffset>
                </wp:positionV>
                <wp:extent cx="855345" cy="0"/>
                <wp:effectExtent l="0" t="76200" r="20955" b="95250"/>
                <wp:wrapNone/>
                <wp:docPr id="21" name="Прямая со стрелкой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53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1" o:spid="_x0000_s1026" type="#_x0000_t32" style="position:absolute;margin-left:408.4pt;margin-top:56.35pt;width:67.35pt;height: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">
                <v:stroke endarrow="block"/>
              </v:shape>
            </w:pict>
          </mc:Fallback>
        </mc:AlternateContent>
      </w:r>
      <w:r w:rsidR="005E5FA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403676F" wp14:editId="51A3DCD3">
                <wp:simplePos x="0" y="0"/>
                <wp:positionH relativeFrom="column">
                  <wp:posOffset>840105</wp:posOffset>
                </wp:positionH>
                <wp:positionV relativeFrom="paragraph">
                  <wp:posOffset>548640</wp:posOffset>
                </wp:positionV>
                <wp:extent cx="4346575" cy="285750"/>
                <wp:effectExtent l="0" t="0" r="15875" b="1905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657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5F8D" w:rsidRPr="008D1944" w:rsidRDefault="00E75F8D" w:rsidP="00E75F8D">
                            <w:pPr>
                              <w:suppressAutoHyphens/>
                              <w:jc w:val="center"/>
                              <w:rPr>
                                <w:sz w:val="24"/>
                                <w:szCs w:val="24"/>
                                <w:lang w:eastAsia="ar-SA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eastAsia="ar-SA"/>
                              </w:rPr>
                              <w:t>П</w:t>
                            </w:r>
                            <w:r w:rsidRPr="008D1944">
                              <w:rPr>
                                <w:sz w:val="24"/>
                                <w:szCs w:val="24"/>
                                <w:lang w:eastAsia="ar-SA"/>
                              </w:rPr>
                              <w:t>рием обращений на предоставление земельного участка</w:t>
                            </w:r>
                          </w:p>
                          <w:p w:rsidR="00E75F8D" w:rsidRPr="008D1944" w:rsidRDefault="00E75F8D" w:rsidP="00E75F8D">
                            <w:pPr>
                              <w:suppressAutoHyphens/>
                              <w:rPr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:rsidR="00E75F8D" w:rsidRDefault="00E75F8D" w:rsidP="00E75F8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49" style="position:absolute;margin-left:66.15pt;margin-top:43.2pt;width:342.25pt;height:22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">
                <v:textbox>
                  <w:txbxContent>
                    <w:p w:rsidR="00E75F8D" w:rsidRPr="008D1944" w:rsidRDefault="00E75F8D" w:rsidP="00E75F8D">
                      <w:pPr>
                        <w:suppressAutoHyphens/>
                        <w:jc w:val="center"/>
                        <w:rPr>
                          <w:sz w:val="24"/>
                          <w:szCs w:val="24"/>
                          <w:lang w:eastAsia="ar-SA"/>
                        </w:rPr>
                      </w:pPr>
                      <w:r>
                        <w:rPr>
                          <w:sz w:val="24"/>
                          <w:szCs w:val="24"/>
                          <w:lang w:eastAsia="ar-SA"/>
                        </w:rPr>
                        <w:t>П</w:t>
                      </w:r>
                      <w:r w:rsidRPr="008D1944">
                        <w:rPr>
                          <w:sz w:val="24"/>
                          <w:szCs w:val="24"/>
                          <w:lang w:eastAsia="ar-SA"/>
                        </w:rPr>
                        <w:t>рием обращений на предоставление земельного участка</w:t>
                      </w:r>
                    </w:p>
                    <w:p w:rsidR="00E75F8D" w:rsidRPr="008D1944" w:rsidRDefault="00E75F8D" w:rsidP="00E75F8D">
                      <w:pPr>
                        <w:suppressAutoHyphens/>
                        <w:rPr>
                          <w:sz w:val="24"/>
                          <w:szCs w:val="24"/>
                          <w:lang w:eastAsia="ar-SA"/>
                        </w:rPr>
                      </w:pPr>
                    </w:p>
                    <w:p w:rsidR="00E75F8D" w:rsidRDefault="00E75F8D" w:rsidP="00E75F8D"/>
                  </w:txbxContent>
                </v:textbox>
              </v:rect>
            </w:pict>
          </mc:Fallback>
        </mc:AlternateContent>
      </w:r>
      <w:r w:rsidR="00E75F8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26BA3D6" wp14:editId="4678F879">
                <wp:simplePos x="0" y="0"/>
                <wp:positionH relativeFrom="column">
                  <wp:posOffset>3246120</wp:posOffset>
                </wp:positionH>
                <wp:positionV relativeFrom="paragraph">
                  <wp:posOffset>355600</wp:posOffset>
                </wp:positionV>
                <wp:extent cx="11430" cy="189230"/>
                <wp:effectExtent l="38100" t="0" r="64770" b="58420"/>
                <wp:wrapNone/>
                <wp:docPr id="20" name="Прямая со стрелкой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" cy="1892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0" o:spid="_x0000_s1026" type="#_x0000_t32" style="position:absolute;margin-left:255.6pt;margin-top:28pt;width:.9pt;height:14.9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">
                <v:stroke endarrow="block"/>
              </v:shape>
            </w:pict>
          </mc:Fallback>
        </mc:AlternateContent>
      </w:r>
    </w:p>
    <w:sectPr w:rsidR="00E75F8D" w:rsidRPr="00E75F8D" w:rsidSect="00C338AC">
      <w:pgSz w:w="16838" w:h="11906" w:orient="landscape"/>
      <w:pgMar w:top="1701" w:right="1103" w:bottom="567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AAD2D566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7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8"/>
        <w:szCs w:val="28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z w:val="28"/>
        <w:szCs w:val="28"/>
      </w:rPr>
    </w:lvl>
    <w:lvl w:ilvl="2">
      <w:start w:val="6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9"/>
    <w:multiLevelType w:val="multilevel"/>
    <w:tmpl w:val="00000009"/>
    <w:name w:val="WW8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8"/>
        <w:szCs w:val="28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z w:val="28"/>
        <w:szCs w:val="28"/>
      </w:rPr>
    </w:lvl>
    <w:lvl w:ilvl="2">
      <w:start w:val="7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A"/>
    <w:multiLevelType w:val="multilevel"/>
    <w:tmpl w:val="0000000A"/>
    <w:name w:val="WW8Num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B"/>
    <w:multiLevelType w:val="multilevel"/>
    <w:tmpl w:val="0000000B"/>
    <w:name w:val="WW8Num11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8"/>
        <w:szCs w:val="28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D"/>
    <w:multiLevelType w:val="multilevel"/>
    <w:tmpl w:val="1578FCEE"/>
    <w:name w:val="WW8Num1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8"/>
        <w:szCs w:val="28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E"/>
    <w:multiLevelType w:val="multilevel"/>
    <w:tmpl w:val="0000000E"/>
    <w:name w:val="WW8Num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8"/>
        <w:szCs w:val="28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z w:val="28"/>
        <w:szCs w:val="28"/>
      </w:rPr>
    </w:lvl>
    <w:lvl w:ilvl="2">
      <w:start w:val="17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F"/>
    <w:multiLevelType w:val="multilevel"/>
    <w:tmpl w:val="0000000F"/>
    <w:name w:val="WW8Num15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8"/>
        <w:szCs w:val="28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z w:val="28"/>
        <w:szCs w:val="28"/>
      </w:rPr>
    </w:lvl>
    <w:lvl w:ilvl="2">
      <w:start w:val="2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14"/>
    <w:multiLevelType w:val="multilevel"/>
    <w:tmpl w:val="00000014"/>
    <w:name w:val="WW8Num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8"/>
        <w:szCs w:val="28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z w:val="28"/>
        <w:szCs w:val="28"/>
      </w:rPr>
    </w:lvl>
    <w:lvl w:ilvl="2">
      <w:start w:val="22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16"/>
    <w:multiLevelType w:val="multilevel"/>
    <w:tmpl w:val="00000016"/>
    <w:name w:val="WW8Num2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8"/>
        <w:szCs w:val="28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17"/>
    <w:multiLevelType w:val="multilevel"/>
    <w:tmpl w:val="00000017"/>
    <w:name w:val="WW8Num23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56A6BA3"/>
    <w:multiLevelType w:val="multilevel"/>
    <w:tmpl w:val="3E7EB3B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11A6312B"/>
    <w:multiLevelType w:val="hybridMultilevel"/>
    <w:tmpl w:val="D6EE087C"/>
    <w:lvl w:ilvl="0" w:tplc="AFE8D780">
      <w:start w:val="1"/>
      <w:numFmt w:val="decimal"/>
      <w:lvlText w:val="%1."/>
      <w:lvlJc w:val="left"/>
      <w:pPr>
        <w:ind w:left="2336" w:hanging="148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139165E4"/>
    <w:multiLevelType w:val="hybridMultilevel"/>
    <w:tmpl w:val="DC9606B0"/>
    <w:lvl w:ilvl="0" w:tplc="703E8648">
      <w:start w:val="1"/>
      <w:numFmt w:val="decimal"/>
      <w:lvlText w:val="%1."/>
      <w:lvlJc w:val="left"/>
      <w:pPr>
        <w:ind w:left="1200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6">
    <w:nsid w:val="14675E95"/>
    <w:multiLevelType w:val="hybridMultilevel"/>
    <w:tmpl w:val="E18068EA"/>
    <w:lvl w:ilvl="0" w:tplc="3E361C60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28EE6008"/>
    <w:multiLevelType w:val="multilevel"/>
    <w:tmpl w:val="3C18AD7C"/>
    <w:lvl w:ilvl="0">
      <w:start w:val="1"/>
      <w:numFmt w:val="decimal"/>
      <w:lvlText w:val="%1."/>
      <w:lvlJc w:val="left"/>
      <w:pPr>
        <w:ind w:left="2036" w:hanging="11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8">
    <w:nsid w:val="2C237357"/>
    <w:multiLevelType w:val="hybridMultilevel"/>
    <w:tmpl w:val="D2965104"/>
    <w:lvl w:ilvl="0" w:tplc="FCA6268A">
      <w:start w:val="2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2CDE71D4"/>
    <w:multiLevelType w:val="hybridMultilevel"/>
    <w:tmpl w:val="A86CCAB6"/>
    <w:lvl w:ilvl="0" w:tplc="782EE0F4">
      <w:start w:val="6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2F4E00C3"/>
    <w:multiLevelType w:val="multilevel"/>
    <w:tmpl w:val="3C18AD7C"/>
    <w:lvl w:ilvl="0">
      <w:start w:val="1"/>
      <w:numFmt w:val="decimal"/>
      <w:lvlText w:val="%1."/>
      <w:lvlJc w:val="left"/>
      <w:pPr>
        <w:ind w:left="2036" w:hanging="11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1">
    <w:nsid w:val="35D2789A"/>
    <w:multiLevelType w:val="hybridMultilevel"/>
    <w:tmpl w:val="FFF2A306"/>
    <w:lvl w:ilvl="0" w:tplc="B5BEDB90">
      <w:start w:val="1"/>
      <w:numFmt w:val="decimal"/>
      <w:lvlText w:val="%1."/>
      <w:lvlJc w:val="left"/>
      <w:pPr>
        <w:tabs>
          <w:tab w:val="num" w:pos="880"/>
        </w:tabs>
        <w:ind w:left="8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00"/>
        </w:tabs>
        <w:ind w:left="16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0"/>
        </w:tabs>
        <w:ind w:left="23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0"/>
        </w:tabs>
        <w:ind w:left="30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0"/>
        </w:tabs>
        <w:ind w:left="37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0"/>
        </w:tabs>
        <w:ind w:left="44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0"/>
        </w:tabs>
        <w:ind w:left="52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0"/>
        </w:tabs>
        <w:ind w:left="59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0"/>
        </w:tabs>
        <w:ind w:left="6640" w:hanging="180"/>
      </w:pPr>
    </w:lvl>
  </w:abstractNum>
  <w:abstractNum w:abstractNumId="22">
    <w:nsid w:val="447C0C8D"/>
    <w:multiLevelType w:val="hybridMultilevel"/>
    <w:tmpl w:val="2000E7E8"/>
    <w:lvl w:ilvl="0" w:tplc="9034C18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2392569"/>
    <w:multiLevelType w:val="hybridMultilevel"/>
    <w:tmpl w:val="CA7E0296"/>
    <w:lvl w:ilvl="0" w:tplc="E58E0396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4">
    <w:nsid w:val="553B1195"/>
    <w:multiLevelType w:val="multilevel"/>
    <w:tmpl w:val="5478EC00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8CD3EBC"/>
    <w:multiLevelType w:val="hybridMultilevel"/>
    <w:tmpl w:val="D3982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625924"/>
    <w:multiLevelType w:val="multilevel"/>
    <w:tmpl w:val="E1C4BAC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num w:numId="1">
    <w:abstractNumId w:val="23"/>
  </w:num>
  <w:num w:numId="2">
    <w:abstractNumId w:val="21"/>
  </w:num>
  <w:num w:numId="3">
    <w:abstractNumId w:val="24"/>
  </w:num>
  <w:num w:numId="4">
    <w:abstractNumId w:val="14"/>
  </w:num>
  <w:num w:numId="5">
    <w:abstractNumId w:val="17"/>
  </w:num>
  <w:num w:numId="6">
    <w:abstractNumId w:val="20"/>
  </w:num>
  <w:num w:numId="7">
    <w:abstractNumId w:val="1"/>
  </w:num>
  <w:num w:numId="8">
    <w:abstractNumId w:val="16"/>
  </w:num>
  <w:num w:numId="9">
    <w:abstractNumId w:val="7"/>
  </w:num>
  <w:num w:numId="10">
    <w:abstractNumId w:val="6"/>
  </w:num>
  <w:num w:numId="11">
    <w:abstractNumId w:val="4"/>
  </w:num>
  <w:num w:numId="12">
    <w:abstractNumId w:val="5"/>
  </w:num>
  <w:num w:numId="13">
    <w:abstractNumId w:val="3"/>
  </w:num>
  <w:num w:numId="14">
    <w:abstractNumId w:val="8"/>
  </w:num>
  <w:num w:numId="15">
    <w:abstractNumId w:val="9"/>
  </w:num>
  <w:num w:numId="16">
    <w:abstractNumId w:val="10"/>
  </w:num>
  <w:num w:numId="17">
    <w:abstractNumId w:val="11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</w:num>
  <w:num w:numId="21">
    <w:abstractNumId w:val="26"/>
  </w:num>
  <w:num w:numId="22">
    <w:abstractNumId w:val="2"/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18"/>
  </w:num>
  <w:num w:numId="26">
    <w:abstractNumId w:val="15"/>
  </w:num>
  <w:num w:numId="27">
    <w:abstractNumId w:val="0"/>
  </w:num>
  <w:num w:numId="28">
    <w:abstractNumId w:val="25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887"/>
    <w:rsid w:val="002E542E"/>
    <w:rsid w:val="00425887"/>
    <w:rsid w:val="005E5FA6"/>
    <w:rsid w:val="008C504A"/>
    <w:rsid w:val="00C338AC"/>
    <w:rsid w:val="00E230CC"/>
    <w:rsid w:val="00E50A22"/>
    <w:rsid w:val="00E75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F8D"/>
    <w:rPr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75F8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5F8D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link w:val="30"/>
    <w:qFormat/>
    <w:rsid w:val="002E542E"/>
    <w:pPr>
      <w:spacing w:before="100" w:beforeAutospacing="1" w:after="100" w:afterAutospacing="1"/>
      <w:outlineLvl w:val="2"/>
    </w:pPr>
    <w:rPr>
      <w:b/>
      <w:bCs/>
      <w:sz w:val="27"/>
      <w:szCs w:val="27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75F8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E542E"/>
    <w:rPr>
      <w:b/>
      <w:bCs/>
      <w:sz w:val="27"/>
      <w:szCs w:val="27"/>
    </w:rPr>
  </w:style>
  <w:style w:type="paragraph" w:styleId="a3">
    <w:name w:val="Balloon Text"/>
    <w:basedOn w:val="a"/>
    <w:link w:val="a4"/>
    <w:uiPriority w:val="99"/>
    <w:semiHidden/>
    <w:unhideWhenUsed/>
    <w:rsid w:val="00E75F8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5F8D"/>
    <w:rPr>
      <w:rFonts w:ascii="Tahom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75F8D"/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semiHidden/>
    <w:rsid w:val="00E75F8D"/>
    <w:rPr>
      <w:rFonts w:ascii="Calibri Light" w:hAnsi="Calibri Light"/>
      <w:b/>
      <w:bCs/>
      <w:i/>
      <w:iCs/>
      <w:sz w:val="28"/>
      <w:szCs w:val="28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semiHidden/>
    <w:rsid w:val="00E75F8D"/>
    <w:rPr>
      <w:rFonts w:ascii="Calibri" w:hAnsi="Calibri"/>
      <w:b/>
      <w:bCs/>
      <w:sz w:val="28"/>
      <w:szCs w:val="28"/>
      <w:lang w:val="x-none" w:eastAsia="x-none"/>
    </w:rPr>
  </w:style>
  <w:style w:type="table" w:styleId="a5">
    <w:name w:val="Table Grid"/>
    <w:basedOn w:val="a1"/>
    <w:uiPriority w:val="59"/>
    <w:rsid w:val="00E75F8D"/>
    <w:rPr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List Paragraph"/>
    <w:basedOn w:val="a"/>
    <w:uiPriority w:val="34"/>
    <w:qFormat/>
    <w:rsid w:val="00E75F8D"/>
    <w:pPr>
      <w:ind w:left="720"/>
      <w:contextualSpacing/>
    </w:pPr>
  </w:style>
  <w:style w:type="paragraph" w:styleId="a7">
    <w:name w:val="Body Text"/>
    <w:basedOn w:val="a"/>
    <w:link w:val="a8"/>
    <w:semiHidden/>
    <w:rsid w:val="00E75F8D"/>
    <w:pPr>
      <w:ind w:firstLine="851"/>
      <w:jc w:val="both"/>
    </w:pPr>
    <w:rPr>
      <w:sz w:val="28"/>
      <w:lang w:val="x-none" w:eastAsia="x-none"/>
    </w:rPr>
  </w:style>
  <w:style w:type="character" w:customStyle="1" w:styleId="a8">
    <w:name w:val="Основной текст Знак"/>
    <w:basedOn w:val="a0"/>
    <w:link w:val="a7"/>
    <w:semiHidden/>
    <w:rsid w:val="00E75F8D"/>
    <w:rPr>
      <w:sz w:val="28"/>
      <w:lang w:val="x-none" w:eastAsia="x-none"/>
    </w:rPr>
  </w:style>
  <w:style w:type="paragraph" w:styleId="21">
    <w:name w:val="Body Text Indent 2"/>
    <w:basedOn w:val="a"/>
    <w:link w:val="22"/>
    <w:semiHidden/>
    <w:rsid w:val="00E75F8D"/>
    <w:pPr>
      <w:ind w:firstLine="851"/>
      <w:jc w:val="both"/>
    </w:pPr>
    <w:rPr>
      <w:sz w:val="28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semiHidden/>
    <w:rsid w:val="00E75F8D"/>
    <w:rPr>
      <w:sz w:val="28"/>
      <w:lang w:val="x-none" w:eastAsia="x-none"/>
    </w:rPr>
  </w:style>
  <w:style w:type="paragraph" w:styleId="31">
    <w:name w:val="Body Text 3"/>
    <w:basedOn w:val="a"/>
    <w:link w:val="32"/>
    <w:uiPriority w:val="99"/>
    <w:unhideWhenUsed/>
    <w:rsid w:val="00E75F8D"/>
    <w:pPr>
      <w:spacing w:after="120"/>
      <w:ind w:firstLine="851"/>
      <w:jc w:val="both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uiPriority w:val="99"/>
    <w:rsid w:val="00E75F8D"/>
    <w:rPr>
      <w:sz w:val="16"/>
      <w:szCs w:val="16"/>
      <w:lang w:val="x-none" w:eastAsia="x-none"/>
    </w:rPr>
  </w:style>
  <w:style w:type="paragraph" w:customStyle="1" w:styleId="ConsPlusNormal">
    <w:name w:val="ConsPlusNormal"/>
    <w:rsid w:val="00E75F8D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lang w:eastAsia="ru-RU"/>
    </w:rPr>
  </w:style>
  <w:style w:type="paragraph" w:styleId="33">
    <w:name w:val="Body Text Indent 3"/>
    <w:basedOn w:val="a"/>
    <w:link w:val="34"/>
    <w:uiPriority w:val="99"/>
    <w:unhideWhenUsed/>
    <w:rsid w:val="00E75F8D"/>
    <w:pPr>
      <w:spacing w:after="120"/>
      <w:ind w:left="283" w:firstLine="851"/>
      <w:jc w:val="both"/>
    </w:pPr>
    <w:rPr>
      <w:sz w:val="16"/>
      <w:szCs w:val="16"/>
      <w:lang w:val="x-none" w:eastAsia="x-none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E75F8D"/>
    <w:rPr>
      <w:sz w:val="16"/>
      <w:szCs w:val="16"/>
      <w:lang w:val="x-none" w:eastAsia="x-none"/>
    </w:rPr>
  </w:style>
  <w:style w:type="paragraph" w:styleId="a9">
    <w:name w:val="header"/>
    <w:basedOn w:val="a"/>
    <w:link w:val="aa"/>
    <w:semiHidden/>
    <w:rsid w:val="00E75F8D"/>
    <w:pPr>
      <w:tabs>
        <w:tab w:val="center" w:pos="4677"/>
        <w:tab w:val="right" w:pos="9355"/>
      </w:tabs>
    </w:pPr>
    <w:rPr>
      <w:sz w:val="28"/>
      <w:szCs w:val="28"/>
      <w:lang w:val="x-none" w:eastAsia="x-none"/>
    </w:rPr>
  </w:style>
  <w:style w:type="character" w:customStyle="1" w:styleId="aa">
    <w:name w:val="Верхний колонтитул Знак"/>
    <w:basedOn w:val="a0"/>
    <w:link w:val="a9"/>
    <w:semiHidden/>
    <w:rsid w:val="00E75F8D"/>
    <w:rPr>
      <w:sz w:val="28"/>
      <w:szCs w:val="28"/>
      <w:lang w:val="x-none" w:eastAsia="x-none"/>
    </w:rPr>
  </w:style>
  <w:style w:type="paragraph" w:styleId="ab">
    <w:name w:val="Body Text Indent"/>
    <w:basedOn w:val="a"/>
    <w:link w:val="ac"/>
    <w:uiPriority w:val="99"/>
    <w:unhideWhenUsed/>
    <w:rsid w:val="00E75F8D"/>
    <w:pPr>
      <w:spacing w:after="120"/>
      <w:ind w:left="283" w:firstLine="851"/>
      <w:jc w:val="both"/>
    </w:pPr>
    <w:rPr>
      <w:sz w:val="28"/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uiPriority w:val="99"/>
    <w:rsid w:val="00E75F8D"/>
    <w:rPr>
      <w:sz w:val="28"/>
      <w:szCs w:val="24"/>
      <w:lang w:val="x-none" w:eastAsia="x-none"/>
    </w:rPr>
  </w:style>
  <w:style w:type="paragraph" w:customStyle="1" w:styleId="11">
    <w:name w:val="Знак1 Знак"/>
    <w:basedOn w:val="a"/>
    <w:next w:val="a"/>
    <w:semiHidden/>
    <w:rsid w:val="00E75F8D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d">
    <w:name w:val="Normal (Web)"/>
    <w:basedOn w:val="a"/>
    <w:uiPriority w:val="99"/>
    <w:semiHidden/>
    <w:unhideWhenUsed/>
    <w:rsid w:val="00E75F8D"/>
    <w:pPr>
      <w:spacing w:before="100" w:beforeAutospacing="1" w:after="119"/>
    </w:pPr>
    <w:rPr>
      <w:sz w:val="24"/>
      <w:szCs w:val="24"/>
    </w:rPr>
  </w:style>
  <w:style w:type="character" w:customStyle="1" w:styleId="ae">
    <w:name w:val="Цветовое выделение"/>
    <w:rsid w:val="00E75F8D"/>
    <w:rPr>
      <w:b/>
      <w:bCs w:val="0"/>
      <w:color w:val="000080"/>
    </w:rPr>
  </w:style>
  <w:style w:type="character" w:customStyle="1" w:styleId="12">
    <w:name w:val=" Знак Знак1"/>
    <w:rsid w:val="00E75F8D"/>
    <w:rPr>
      <w:sz w:val="24"/>
      <w:szCs w:val="24"/>
    </w:rPr>
  </w:style>
  <w:style w:type="character" w:styleId="af">
    <w:name w:val="Hyperlink"/>
    <w:uiPriority w:val="99"/>
    <w:unhideWhenUsed/>
    <w:rsid w:val="00E75F8D"/>
    <w:rPr>
      <w:color w:val="0563C1"/>
      <w:u w:val="single"/>
    </w:rPr>
  </w:style>
  <w:style w:type="character" w:customStyle="1" w:styleId="af0">
    <w:name w:val="Цветовое выделение для Текст"/>
    <w:rsid w:val="00E75F8D"/>
    <w:rPr>
      <w:sz w:val="24"/>
    </w:rPr>
  </w:style>
  <w:style w:type="character" w:customStyle="1" w:styleId="af1">
    <w:name w:val="Гипертекстовая ссылка"/>
    <w:uiPriority w:val="99"/>
    <w:rsid w:val="00E75F8D"/>
    <w:rPr>
      <w:rFonts w:cs="Times New Roman"/>
      <w:color w:val="008000"/>
    </w:rPr>
  </w:style>
  <w:style w:type="character" w:customStyle="1" w:styleId="apple-converted-space">
    <w:name w:val="apple-converted-space"/>
    <w:rsid w:val="00E75F8D"/>
  </w:style>
  <w:style w:type="character" w:customStyle="1" w:styleId="links8">
    <w:name w:val="link s_8"/>
    <w:rsid w:val="00E75F8D"/>
  </w:style>
  <w:style w:type="paragraph" w:customStyle="1" w:styleId="13">
    <w:name w:val="марк список 1"/>
    <w:basedOn w:val="a"/>
    <w:rsid w:val="00E75F8D"/>
    <w:pPr>
      <w:tabs>
        <w:tab w:val="left" w:pos="360"/>
        <w:tab w:val="left" w:pos="14040"/>
      </w:tabs>
      <w:spacing w:before="120" w:after="120" w:line="200" w:lineRule="atLeast"/>
      <w:ind w:firstLine="709"/>
      <w:jc w:val="both"/>
    </w:pPr>
    <w:rPr>
      <w:sz w:val="28"/>
      <w:shd w:val="clear" w:color="auto" w:fill="FFFFFF"/>
      <w:lang w:eastAsia="ar-SA"/>
    </w:rPr>
  </w:style>
  <w:style w:type="paragraph" w:customStyle="1" w:styleId="14">
    <w:name w:val="нум список 1"/>
    <w:basedOn w:val="13"/>
    <w:rsid w:val="00E75F8D"/>
  </w:style>
  <w:style w:type="paragraph" w:styleId="af2">
    <w:name w:val="footer"/>
    <w:basedOn w:val="a"/>
    <w:link w:val="af3"/>
    <w:uiPriority w:val="99"/>
    <w:unhideWhenUsed/>
    <w:rsid w:val="00E75F8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E75F8D"/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F8D"/>
    <w:rPr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75F8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5F8D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link w:val="30"/>
    <w:qFormat/>
    <w:rsid w:val="002E542E"/>
    <w:pPr>
      <w:spacing w:before="100" w:beforeAutospacing="1" w:after="100" w:afterAutospacing="1"/>
      <w:outlineLvl w:val="2"/>
    </w:pPr>
    <w:rPr>
      <w:b/>
      <w:bCs/>
      <w:sz w:val="27"/>
      <w:szCs w:val="27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75F8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E542E"/>
    <w:rPr>
      <w:b/>
      <w:bCs/>
      <w:sz w:val="27"/>
      <w:szCs w:val="27"/>
    </w:rPr>
  </w:style>
  <w:style w:type="paragraph" w:styleId="a3">
    <w:name w:val="Balloon Text"/>
    <w:basedOn w:val="a"/>
    <w:link w:val="a4"/>
    <w:uiPriority w:val="99"/>
    <w:semiHidden/>
    <w:unhideWhenUsed/>
    <w:rsid w:val="00E75F8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5F8D"/>
    <w:rPr>
      <w:rFonts w:ascii="Tahom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75F8D"/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semiHidden/>
    <w:rsid w:val="00E75F8D"/>
    <w:rPr>
      <w:rFonts w:ascii="Calibri Light" w:hAnsi="Calibri Light"/>
      <w:b/>
      <w:bCs/>
      <w:i/>
      <w:iCs/>
      <w:sz w:val="28"/>
      <w:szCs w:val="28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semiHidden/>
    <w:rsid w:val="00E75F8D"/>
    <w:rPr>
      <w:rFonts w:ascii="Calibri" w:hAnsi="Calibri"/>
      <w:b/>
      <w:bCs/>
      <w:sz w:val="28"/>
      <w:szCs w:val="28"/>
      <w:lang w:val="x-none" w:eastAsia="x-none"/>
    </w:rPr>
  </w:style>
  <w:style w:type="table" w:styleId="a5">
    <w:name w:val="Table Grid"/>
    <w:basedOn w:val="a1"/>
    <w:uiPriority w:val="59"/>
    <w:rsid w:val="00E75F8D"/>
    <w:rPr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List Paragraph"/>
    <w:basedOn w:val="a"/>
    <w:uiPriority w:val="34"/>
    <w:qFormat/>
    <w:rsid w:val="00E75F8D"/>
    <w:pPr>
      <w:ind w:left="720"/>
      <w:contextualSpacing/>
    </w:pPr>
  </w:style>
  <w:style w:type="paragraph" w:styleId="a7">
    <w:name w:val="Body Text"/>
    <w:basedOn w:val="a"/>
    <w:link w:val="a8"/>
    <w:semiHidden/>
    <w:rsid w:val="00E75F8D"/>
    <w:pPr>
      <w:ind w:firstLine="851"/>
      <w:jc w:val="both"/>
    </w:pPr>
    <w:rPr>
      <w:sz w:val="28"/>
      <w:lang w:val="x-none" w:eastAsia="x-none"/>
    </w:rPr>
  </w:style>
  <w:style w:type="character" w:customStyle="1" w:styleId="a8">
    <w:name w:val="Основной текст Знак"/>
    <w:basedOn w:val="a0"/>
    <w:link w:val="a7"/>
    <w:semiHidden/>
    <w:rsid w:val="00E75F8D"/>
    <w:rPr>
      <w:sz w:val="28"/>
      <w:lang w:val="x-none" w:eastAsia="x-none"/>
    </w:rPr>
  </w:style>
  <w:style w:type="paragraph" w:styleId="21">
    <w:name w:val="Body Text Indent 2"/>
    <w:basedOn w:val="a"/>
    <w:link w:val="22"/>
    <w:semiHidden/>
    <w:rsid w:val="00E75F8D"/>
    <w:pPr>
      <w:ind w:firstLine="851"/>
      <w:jc w:val="both"/>
    </w:pPr>
    <w:rPr>
      <w:sz w:val="28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semiHidden/>
    <w:rsid w:val="00E75F8D"/>
    <w:rPr>
      <w:sz w:val="28"/>
      <w:lang w:val="x-none" w:eastAsia="x-none"/>
    </w:rPr>
  </w:style>
  <w:style w:type="paragraph" w:styleId="31">
    <w:name w:val="Body Text 3"/>
    <w:basedOn w:val="a"/>
    <w:link w:val="32"/>
    <w:uiPriority w:val="99"/>
    <w:unhideWhenUsed/>
    <w:rsid w:val="00E75F8D"/>
    <w:pPr>
      <w:spacing w:after="120"/>
      <w:ind w:firstLine="851"/>
      <w:jc w:val="both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uiPriority w:val="99"/>
    <w:rsid w:val="00E75F8D"/>
    <w:rPr>
      <w:sz w:val="16"/>
      <w:szCs w:val="16"/>
      <w:lang w:val="x-none" w:eastAsia="x-none"/>
    </w:rPr>
  </w:style>
  <w:style w:type="paragraph" w:customStyle="1" w:styleId="ConsPlusNormal">
    <w:name w:val="ConsPlusNormal"/>
    <w:rsid w:val="00E75F8D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lang w:eastAsia="ru-RU"/>
    </w:rPr>
  </w:style>
  <w:style w:type="paragraph" w:styleId="33">
    <w:name w:val="Body Text Indent 3"/>
    <w:basedOn w:val="a"/>
    <w:link w:val="34"/>
    <w:uiPriority w:val="99"/>
    <w:unhideWhenUsed/>
    <w:rsid w:val="00E75F8D"/>
    <w:pPr>
      <w:spacing w:after="120"/>
      <w:ind w:left="283" w:firstLine="851"/>
      <w:jc w:val="both"/>
    </w:pPr>
    <w:rPr>
      <w:sz w:val="16"/>
      <w:szCs w:val="16"/>
      <w:lang w:val="x-none" w:eastAsia="x-none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E75F8D"/>
    <w:rPr>
      <w:sz w:val="16"/>
      <w:szCs w:val="16"/>
      <w:lang w:val="x-none" w:eastAsia="x-none"/>
    </w:rPr>
  </w:style>
  <w:style w:type="paragraph" w:styleId="a9">
    <w:name w:val="header"/>
    <w:basedOn w:val="a"/>
    <w:link w:val="aa"/>
    <w:semiHidden/>
    <w:rsid w:val="00E75F8D"/>
    <w:pPr>
      <w:tabs>
        <w:tab w:val="center" w:pos="4677"/>
        <w:tab w:val="right" w:pos="9355"/>
      </w:tabs>
    </w:pPr>
    <w:rPr>
      <w:sz w:val="28"/>
      <w:szCs w:val="28"/>
      <w:lang w:val="x-none" w:eastAsia="x-none"/>
    </w:rPr>
  </w:style>
  <w:style w:type="character" w:customStyle="1" w:styleId="aa">
    <w:name w:val="Верхний колонтитул Знак"/>
    <w:basedOn w:val="a0"/>
    <w:link w:val="a9"/>
    <w:semiHidden/>
    <w:rsid w:val="00E75F8D"/>
    <w:rPr>
      <w:sz w:val="28"/>
      <w:szCs w:val="28"/>
      <w:lang w:val="x-none" w:eastAsia="x-none"/>
    </w:rPr>
  </w:style>
  <w:style w:type="paragraph" w:styleId="ab">
    <w:name w:val="Body Text Indent"/>
    <w:basedOn w:val="a"/>
    <w:link w:val="ac"/>
    <w:uiPriority w:val="99"/>
    <w:unhideWhenUsed/>
    <w:rsid w:val="00E75F8D"/>
    <w:pPr>
      <w:spacing w:after="120"/>
      <w:ind w:left="283" w:firstLine="851"/>
      <w:jc w:val="both"/>
    </w:pPr>
    <w:rPr>
      <w:sz w:val="28"/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uiPriority w:val="99"/>
    <w:rsid w:val="00E75F8D"/>
    <w:rPr>
      <w:sz w:val="28"/>
      <w:szCs w:val="24"/>
      <w:lang w:val="x-none" w:eastAsia="x-none"/>
    </w:rPr>
  </w:style>
  <w:style w:type="paragraph" w:customStyle="1" w:styleId="11">
    <w:name w:val="Знак1 Знак"/>
    <w:basedOn w:val="a"/>
    <w:next w:val="a"/>
    <w:semiHidden/>
    <w:rsid w:val="00E75F8D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d">
    <w:name w:val="Normal (Web)"/>
    <w:basedOn w:val="a"/>
    <w:uiPriority w:val="99"/>
    <w:semiHidden/>
    <w:unhideWhenUsed/>
    <w:rsid w:val="00E75F8D"/>
    <w:pPr>
      <w:spacing w:before="100" w:beforeAutospacing="1" w:after="119"/>
    </w:pPr>
    <w:rPr>
      <w:sz w:val="24"/>
      <w:szCs w:val="24"/>
    </w:rPr>
  </w:style>
  <w:style w:type="character" w:customStyle="1" w:styleId="ae">
    <w:name w:val="Цветовое выделение"/>
    <w:rsid w:val="00E75F8D"/>
    <w:rPr>
      <w:b/>
      <w:bCs w:val="0"/>
      <w:color w:val="000080"/>
    </w:rPr>
  </w:style>
  <w:style w:type="character" w:customStyle="1" w:styleId="12">
    <w:name w:val=" Знак Знак1"/>
    <w:rsid w:val="00E75F8D"/>
    <w:rPr>
      <w:sz w:val="24"/>
      <w:szCs w:val="24"/>
    </w:rPr>
  </w:style>
  <w:style w:type="character" w:styleId="af">
    <w:name w:val="Hyperlink"/>
    <w:uiPriority w:val="99"/>
    <w:unhideWhenUsed/>
    <w:rsid w:val="00E75F8D"/>
    <w:rPr>
      <w:color w:val="0563C1"/>
      <w:u w:val="single"/>
    </w:rPr>
  </w:style>
  <w:style w:type="character" w:customStyle="1" w:styleId="af0">
    <w:name w:val="Цветовое выделение для Текст"/>
    <w:rsid w:val="00E75F8D"/>
    <w:rPr>
      <w:sz w:val="24"/>
    </w:rPr>
  </w:style>
  <w:style w:type="character" w:customStyle="1" w:styleId="af1">
    <w:name w:val="Гипертекстовая ссылка"/>
    <w:uiPriority w:val="99"/>
    <w:rsid w:val="00E75F8D"/>
    <w:rPr>
      <w:rFonts w:cs="Times New Roman"/>
      <w:color w:val="008000"/>
    </w:rPr>
  </w:style>
  <w:style w:type="character" w:customStyle="1" w:styleId="apple-converted-space">
    <w:name w:val="apple-converted-space"/>
    <w:rsid w:val="00E75F8D"/>
  </w:style>
  <w:style w:type="character" w:customStyle="1" w:styleId="links8">
    <w:name w:val="link s_8"/>
    <w:rsid w:val="00E75F8D"/>
  </w:style>
  <w:style w:type="paragraph" w:customStyle="1" w:styleId="13">
    <w:name w:val="марк список 1"/>
    <w:basedOn w:val="a"/>
    <w:rsid w:val="00E75F8D"/>
    <w:pPr>
      <w:tabs>
        <w:tab w:val="left" w:pos="360"/>
        <w:tab w:val="left" w:pos="14040"/>
      </w:tabs>
      <w:spacing w:before="120" w:after="120" w:line="200" w:lineRule="atLeast"/>
      <w:ind w:firstLine="709"/>
      <w:jc w:val="both"/>
    </w:pPr>
    <w:rPr>
      <w:sz w:val="28"/>
      <w:shd w:val="clear" w:color="auto" w:fill="FFFFFF"/>
      <w:lang w:eastAsia="ar-SA"/>
    </w:rPr>
  </w:style>
  <w:style w:type="paragraph" w:customStyle="1" w:styleId="14">
    <w:name w:val="нум список 1"/>
    <w:basedOn w:val="13"/>
    <w:rsid w:val="00E75F8D"/>
  </w:style>
  <w:style w:type="paragraph" w:styleId="af2">
    <w:name w:val="footer"/>
    <w:basedOn w:val="a"/>
    <w:link w:val="af3"/>
    <w:uiPriority w:val="99"/>
    <w:unhideWhenUsed/>
    <w:rsid w:val="00E75F8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E75F8D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ZUMO</dc:creator>
  <cp:keywords/>
  <dc:description/>
  <cp:lastModifiedBy>ZUMO</cp:lastModifiedBy>
  <cp:revision>6</cp:revision>
  <dcterms:created xsi:type="dcterms:W3CDTF">2015-09-29T11:16:00Z</dcterms:created>
  <dcterms:modified xsi:type="dcterms:W3CDTF">2015-09-29T11:25:00Z</dcterms:modified>
</cp:coreProperties>
</file>